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7B66" w:rsidRPr="003A355A" w:rsidRDefault="0052673A" w:rsidP="57562F85">
      <w:pPr>
        <w:pStyle w:val="Tytu"/>
        <w:tabs>
          <w:tab w:val="left" w:pos="3831"/>
          <w:tab w:val="right" w:pos="9406"/>
        </w:tabs>
        <w:spacing w:line="280" w:lineRule="atLeast"/>
        <w:jc w:val="right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Załącznik nr 3 – Istotne postanowienia Umowy</w:t>
      </w:r>
    </w:p>
    <w:p w:rsidR="0052673A" w:rsidRDefault="0052673A" w:rsidP="002B3755">
      <w:pPr>
        <w:pStyle w:val="Tytu"/>
        <w:tabs>
          <w:tab w:val="left" w:pos="3831"/>
          <w:tab w:val="right" w:pos="9406"/>
        </w:tabs>
        <w:spacing w:line="280" w:lineRule="atLeast"/>
        <w:rPr>
          <w:rFonts w:ascii="Arial" w:hAnsi="Arial" w:cs="Arial"/>
          <w:color w:val="auto"/>
        </w:rPr>
      </w:pPr>
    </w:p>
    <w:p w:rsidR="0052673A" w:rsidRDefault="0052673A" w:rsidP="002B3755">
      <w:pPr>
        <w:pStyle w:val="Tytu"/>
        <w:tabs>
          <w:tab w:val="left" w:pos="3831"/>
          <w:tab w:val="right" w:pos="9406"/>
        </w:tabs>
        <w:spacing w:line="280" w:lineRule="atLeast"/>
        <w:rPr>
          <w:rFonts w:ascii="Arial" w:hAnsi="Arial" w:cs="Arial"/>
          <w:color w:val="auto"/>
        </w:rPr>
      </w:pPr>
    </w:p>
    <w:p w:rsidR="00FC61A0" w:rsidRPr="003A355A" w:rsidRDefault="00FC61A0" w:rsidP="002B3755">
      <w:pPr>
        <w:pStyle w:val="Tytu"/>
        <w:tabs>
          <w:tab w:val="left" w:pos="3831"/>
          <w:tab w:val="right" w:pos="9406"/>
        </w:tabs>
        <w:spacing w:line="280" w:lineRule="atLeast"/>
        <w:rPr>
          <w:rFonts w:ascii="Arial" w:hAnsi="Arial" w:cs="Arial"/>
          <w:color w:val="auto"/>
        </w:rPr>
      </w:pPr>
      <w:r w:rsidRPr="003A355A">
        <w:rPr>
          <w:rFonts w:ascii="Arial" w:hAnsi="Arial" w:cs="Arial"/>
          <w:color w:val="auto"/>
        </w:rPr>
        <w:t>UMOWA</w:t>
      </w:r>
      <w:r w:rsidR="00302DCB" w:rsidRPr="003A355A">
        <w:rPr>
          <w:rFonts w:ascii="Arial" w:hAnsi="Arial" w:cs="Arial"/>
          <w:color w:val="auto"/>
        </w:rPr>
        <w:t xml:space="preserve"> (wzór)</w:t>
      </w:r>
    </w:p>
    <w:p w:rsidR="00FC61A0" w:rsidRPr="003A355A" w:rsidRDefault="00421284" w:rsidP="57562F85">
      <w:pPr>
        <w:pStyle w:val="Tytu"/>
        <w:spacing w:line="280" w:lineRule="atLeast"/>
        <w:rPr>
          <w:rFonts w:ascii="Arial" w:hAnsi="Arial" w:cs="Arial"/>
          <w:color w:val="auto"/>
        </w:rPr>
      </w:pPr>
      <w:r w:rsidRPr="57562F85">
        <w:rPr>
          <w:rFonts w:ascii="Arial" w:hAnsi="Arial" w:cs="Arial"/>
          <w:color w:val="auto"/>
        </w:rPr>
        <w:t xml:space="preserve">nr </w:t>
      </w:r>
      <w:r w:rsidR="753972FB" w:rsidRPr="57562F85">
        <w:rPr>
          <w:rFonts w:ascii="Arial" w:hAnsi="Arial" w:cs="Arial"/>
          <w:color w:val="auto"/>
        </w:rPr>
        <w:t>(numer)</w:t>
      </w:r>
      <w:r w:rsidR="00CF4DE8" w:rsidRPr="57562F85">
        <w:rPr>
          <w:rFonts w:ascii="Arial" w:hAnsi="Arial" w:cs="Arial"/>
          <w:color w:val="auto"/>
        </w:rPr>
        <w:t>………</w:t>
      </w:r>
      <w:r w:rsidR="4541CA52" w:rsidRPr="57562F85">
        <w:rPr>
          <w:rFonts w:ascii="Arial" w:hAnsi="Arial" w:cs="Arial"/>
          <w:color w:val="auto"/>
        </w:rPr>
        <w:t>(rok)</w:t>
      </w:r>
    </w:p>
    <w:p w:rsidR="00FC61A0" w:rsidRPr="003A355A" w:rsidRDefault="00FC61A0" w:rsidP="57562F85">
      <w:pPr>
        <w:pStyle w:val="Tytu"/>
        <w:spacing w:line="280" w:lineRule="atLeast"/>
        <w:jc w:val="left"/>
        <w:rPr>
          <w:rFonts w:ascii="Arial" w:hAnsi="Arial" w:cs="Arial"/>
          <w:b w:val="0"/>
          <w:bCs w:val="0"/>
          <w:color w:val="auto"/>
          <w:sz w:val="20"/>
        </w:rPr>
      </w:pPr>
      <w:r w:rsidRPr="57562F85">
        <w:rPr>
          <w:rFonts w:ascii="Arial" w:hAnsi="Arial" w:cs="Arial"/>
          <w:b w:val="0"/>
          <w:bCs w:val="0"/>
          <w:color w:val="auto"/>
          <w:sz w:val="20"/>
        </w:rPr>
        <w:t xml:space="preserve">zawarta w dniu </w:t>
      </w:r>
      <w:r w:rsidR="00CF4DE8" w:rsidRPr="57562F85">
        <w:rPr>
          <w:rFonts w:ascii="Arial" w:hAnsi="Arial" w:cs="Arial"/>
          <w:b w:val="0"/>
          <w:bCs w:val="0"/>
          <w:color w:val="auto"/>
          <w:sz w:val="20"/>
        </w:rPr>
        <w:t>………………</w:t>
      </w:r>
      <w:r w:rsidR="002F1871" w:rsidRPr="57562F85">
        <w:rPr>
          <w:rFonts w:ascii="Arial" w:hAnsi="Arial" w:cs="Arial"/>
          <w:b w:val="0"/>
          <w:bCs w:val="0"/>
          <w:color w:val="auto"/>
          <w:sz w:val="20"/>
        </w:rPr>
        <w:t xml:space="preserve"> r.</w:t>
      </w:r>
      <w:r w:rsidRPr="57562F85">
        <w:rPr>
          <w:rFonts w:ascii="Arial" w:hAnsi="Arial" w:cs="Arial"/>
          <w:b w:val="0"/>
          <w:bCs w:val="0"/>
          <w:color w:val="auto"/>
          <w:sz w:val="20"/>
        </w:rPr>
        <w:t xml:space="preserve"> w </w:t>
      </w:r>
      <w:r w:rsidR="072EC6F6" w:rsidRPr="57562F85">
        <w:rPr>
          <w:rFonts w:ascii="Arial" w:hAnsi="Arial" w:cs="Arial"/>
          <w:color w:val="auto"/>
          <w:sz w:val="20"/>
        </w:rPr>
        <w:t>(miasto)</w:t>
      </w:r>
      <w:r w:rsidRPr="57562F85">
        <w:rPr>
          <w:rFonts w:ascii="Arial" w:hAnsi="Arial" w:cs="Arial"/>
          <w:color w:val="auto"/>
          <w:sz w:val="20"/>
        </w:rPr>
        <w:t xml:space="preserve"> </w:t>
      </w:r>
      <w:r w:rsidRPr="57562F85">
        <w:rPr>
          <w:rFonts w:ascii="Arial" w:hAnsi="Arial" w:cs="Arial"/>
          <w:b w:val="0"/>
          <w:bCs w:val="0"/>
          <w:color w:val="auto"/>
          <w:sz w:val="20"/>
        </w:rPr>
        <w:t>pomiędzy:</w:t>
      </w:r>
    </w:p>
    <w:p w:rsidR="002507A9" w:rsidRDefault="002507A9" w:rsidP="0052673A">
      <w:pPr>
        <w:spacing w:line="280" w:lineRule="atLeast"/>
        <w:jc w:val="both"/>
        <w:rPr>
          <w:rFonts w:ascii="Arial" w:hAnsi="Arial" w:cs="Arial"/>
          <w:b/>
          <w:bCs/>
          <w:sz w:val="20"/>
        </w:rPr>
      </w:pPr>
    </w:p>
    <w:p w:rsidR="0052673A" w:rsidRPr="0052673A" w:rsidRDefault="0052673A" w:rsidP="0052673A">
      <w:pPr>
        <w:spacing w:line="280" w:lineRule="atLeast"/>
        <w:jc w:val="both"/>
        <w:rPr>
          <w:rFonts w:ascii="Arial" w:hAnsi="Arial" w:cs="Arial"/>
          <w:b/>
          <w:bCs/>
          <w:sz w:val="20"/>
        </w:rPr>
      </w:pPr>
      <w:r w:rsidRPr="0052673A">
        <w:rPr>
          <w:rFonts w:ascii="Arial" w:hAnsi="Arial" w:cs="Arial"/>
          <w:b/>
          <w:bCs/>
          <w:sz w:val="20"/>
        </w:rPr>
        <w:t>GMINĄ OLESNO, 46-300 OLESNO, ul. Pieloka 21,</w:t>
      </w:r>
    </w:p>
    <w:p w:rsidR="0052673A" w:rsidRPr="0052673A" w:rsidRDefault="0052673A" w:rsidP="0052673A">
      <w:pPr>
        <w:spacing w:line="280" w:lineRule="atLeast"/>
        <w:jc w:val="both"/>
        <w:rPr>
          <w:rFonts w:ascii="Arial" w:hAnsi="Arial" w:cs="Arial"/>
          <w:b/>
          <w:bCs/>
          <w:sz w:val="20"/>
        </w:rPr>
      </w:pPr>
      <w:r w:rsidRPr="0052673A">
        <w:rPr>
          <w:rFonts w:ascii="Arial" w:hAnsi="Arial" w:cs="Arial"/>
          <w:b/>
          <w:bCs/>
          <w:sz w:val="20"/>
        </w:rPr>
        <w:t>NIP: 5761562352, REGON: 151398600, reprezentowaną przez:</w:t>
      </w:r>
    </w:p>
    <w:p w:rsidR="0052673A" w:rsidRPr="0052673A" w:rsidRDefault="0052673A" w:rsidP="0052673A">
      <w:pPr>
        <w:spacing w:line="280" w:lineRule="atLeast"/>
        <w:jc w:val="both"/>
        <w:rPr>
          <w:rFonts w:ascii="Arial" w:hAnsi="Arial" w:cs="Arial"/>
          <w:b/>
          <w:bCs/>
          <w:sz w:val="20"/>
        </w:rPr>
      </w:pPr>
      <w:r w:rsidRPr="0052673A">
        <w:rPr>
          <w:rFonts w:ascii="Arial" w:hAnsi="Arial" w:cs="Arial"/>
          <w:b/>
          <w:bCs/>
          <w:sz w:val="20"/>
        </w:rPr>
        <w:t>Burmistrza Olesna - Pana Piotra Grędę</w:t>
      </w:r>
    </w:p>
    <w:p w:rsidR="00C2256D" w:rsidRPr="003A355A" w:rsidRDefault="0052673A" w:rsidP="0052673A">
      <w:pPr>
        <w:spacing w:line="280" w:lineRule="atLeast"/>
        <w:jc w:val="both"/>
        <w:rPr>
          <w:rFonts w:ascii="Arial" w:hAnsi="Arial" w:cs="Arial"/>
          <w:b/>
          <w:bCs/>
          <w:sz w:val="20"/>
        </w:rPr>
      </w:pPr>
      <w:r w:rsidRPr="0052673A">
        <w:rPr>
          <w:rFonts w:ascii="Arial" w:hAnsi="Arial" w:cs="Arial"/>
          <w:b/>
          <w:bCs/>
          <w:sz w:val="20"/>
        </w:rPr>
        <w:t>przy kontrasygnacie Skarbnika Gminy - Pani Anety Sitnej</w:t>
      </w:r>
    </w:p>
    <w:p w:rsidR="00C2256D" w:rsidRPr="003A355A" w:rsidRDefault="00C2256D" w:rsidP="002B3755">
      <w:pPr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reprezentowaną przez:</w:t>
      </w:r>
    </w:p>
    <w:p w:rsidR="002B3755" w:rsidRPr="003A355A" w:rsidRDefault="00CF4DE8" w:rsidP="002B3755">
      <w:pPr>
        <w:pStyle w:val="Tekstpodstawowy21"/>
        <w:suppressAutoHyphens/>
        <w:spacing w:line="280" w:lineRule="atLeast"/>
        <w:rPr>
          <w:rFonts w:ascii="Arial" w:hAnsi="Arial" w:cs="Arial"/>
          <w:b/>
          <w:bCs/>
          <w:iCs/>
          <w:sz w:val="20"/>
        </w:rPr>
      </w:pPr>
      <w:r w:rsidRPr="003A355A">
        <w:rPr>
          <w:rFonts w:ascii="Arial" w:hAnsi="Arial" w:cs="Arial"/>
          <w:b/>
          <w:bCs/>
          <w:iCs/>
          <w:sz w:val="20"/>
        </w:rPr>
        <w:t>…………………………………………………</w:t>
      </w:r>
    </w:p>
    <w:p w:rsidR="00C2256D" w:rsidRPr="003A355A" w:rsidRDefault="00C2256D" w:rsidP="002B3755">
      <w:pPr>
        <w:pStyle w:val="Tekstpodstawowy21"/>
        <w:suppressAutoHyphens/>
        <w:spacing w:line="280" w:lineRule="atLeast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zwaną dalej w treści umowy „zamawiającym”,</w:t>
      </w:r>
    </w:p>
    <w:p w:rsidR="001A4379" w:rsidRPr="003A355A" w:rsidRDefault="00F8062C" w:rsidP="002B3755">
      <w:pPr>
        <w:suppressAutoHyphens w:val="0"/>
        <w:spacing w:line="280" w:lineRule="atLeast"/>
        <w:rPr>
          <w:rFonts w:ascii="Arial" w:hAnsi="Arial" w:cs="Arial"/>
          <w:sz w:val="20"/>
          <w:lang w:eastAsia="pl-PL"/>
        </w:rPr>
      </w:pPr>
      <w:r w:rsidRPr="003A355A">
        <w:rPr>
          <w:rFonts w:ascii="Arial" w:hAnsi="Arial" w:cs="Arial"/>
          <w:sz w:val="20"/>
          <w:lang w:eastAsia="pl-PL"/>
        </w:rPr>
        <w:t>a</w:t>
      </w:r>
      <w:r w:rsidR="001A4379" w:rsidRPr="003A355A">
        <w:rPr>
          <w:rFonts w:ascii="Arial" w:hAnsi="Arial" w:cs="Arial"/>
          <w:sz w:val="20"/>
          <w:lang w:eastAsia="pl-PL"/>
        </w:rPr>
        <w:t>:</w:t>
      </w:r>
    </w:p>
    <w:p w:rsidR="001A4379" w:rsidRPr="003A355A" w:rsidRDefault="00CF4DE8" w:rsidP="002B3755">
      <w:pPr>
        <w:suppressAutoHyphens w:val="0"/>
        <w:spacing w:line="280" w:lineRule="atLeast"/>
        <w:ind w:firstLine="36"/>
        <w:jc w:val="both"/>
        <w:rPr>
          <w:rFonts w:ascii="Arial" w:eastAsia="Calibri" w:hAnsi="Arial" w:cs="Arial"/>
          <w:b/>
          <w:bCs/>
          <w:sz w:val="20"/>
        </w:rPr>
      </w:pPr>
      <w:r w:rsidRPr="003A355A">
        <w:rPr>
          <w:rFonts w:ascii="Arial" w:eastAsia="Calibri" w:hAnsi="Arial" w:cs="Arial"/>
          <w:b/>
          <w:bCs/>
          <w:sz w:val="20"/>
        </w:rPr>
        <w:t>…………………………………………………</w:t>
      </w:r>
      <w:bookmarkStart w:id="0" w:name="_GoBack"/>
      <w:bookmarkEnd w:id="0"/>
    </w:p>
    <w:p w:rsidR="00CF4DE8" w:rsidRPr="003A355A" w:rsidRDefault="00CF4DE8" w:rsidP="002B3755">
      <w:pPr>
        <w:suppressAutoHyphens w:val="0"/>
        <w:spacing w:line="280" w:lineRule="atLeast"/>
        <w:ind w:firstLine="36"/>
        <w:jc w:val="both"/>
        <w:rPr>
          <w:rFonts w:ascii="Arial" w:eastAsia="Calibri" w:hAnsi="Arial" w:cs="Arial"/>
          <w:b/>
          <w:bCs/>
          <w:sz w:val="20"/>
        </w:rPr>
      </w:pPr>
      <w:r w:rsidRPr="003A355A">
        <w:rPr>
          <w:rFonts w:ascii="Arial" w:eastAsia="Calibri" w:hAnsi="Arial" w:cs="Arial"/>
          <w:b/>
          <w:bCs/>
          <w:sz w:val="20"/>
        </w:rPr>
        <w:t>…………………………………………………</w:t>
      </w:r>
    </w:p>
    <w:p w:rsidR="00CF4DE8" w:rsidRPr="003A355A" w:rsidRDefault="00CF4DE8" w:rsidP="002B3755">
      <w:pPr>
        <w:suppressAutoHyphens w:val="0"/>
        <w:spacing w:line="280" w:lineRule="atLeast"/>
        <w:ind w:firstLine="36"/>
        <w:jc w:val="both"/>
        <w:rPr>
          <w:rFonts w:ascii="Arial" w:hAnsi="Arial" w:cs="Arial"/>
          <w:sz w:val="20"/>
          <w:lang w:eastAsia="pl-PL"/>
        </w:rPr>
      </w:pPr>
      <w:r w:rsidRPr="003A355A">
        <w:rPr>
          <w:rFonts w:ascii="Arial" w:eastAsia="Calibri" w:hAnsi="Arial" w:cs="Arial"/>
          <w:b/>
          <w:bCs/>
          <w:sz w:val="20"/>
        </w:rPr>
        <w:t>…………………………………………………</w:t>
      </w:r>
    </w:p>
    <w:p w:rsidR="00C2256D" w:rsidRPr="003A355A" w:rsidRDefault="001A4379" w:rsidP="002B3755">
      <w:pPr>
        <w:pStyle w:val="Tekstpodstawowy21"/>
        <w:spacing w:line="280" w:lineRule="atLeast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  <w:lang w:eastAsia="pl-PL"/>
        </w:rPr>
        <w:t>zwanym w treści umowy „wykonawcą”</w:t>
      </w:r>
    </w:p>
    <w:p w:rsidR="000744B0" w:rsidRPr="003A355A" w:rsidRDefault="00415837" w:rsidP="002B3755">
      <w:pPr>
        <w:pStyle w:val="Tytu"/>
        <w:spacing w:line="280" w:lineRule="atLeast"/>
        <w:jc w:val="both"/>
        <w:rPr>
          <w:rFonts w:ascii="Arial" w:hAnsi="Arial" w:cs="Arial"/>
          <w:b w:val="0"/>
          <w:bCs w:val="0"/>
          <w:color w:val="auto"/>
          <w:sz w:val="20"/>
        </w:rPr>
      </w:pPr>
      <w:r w:rsidRPr="003A355A">
        <w:rPr>
          <w:rFonts w:ascii="Arial" w:hAnsi="Arial" w:cs="Arial"/>
          <w:b w:val="0"/>
          <w:bCs w:val="0"/>
          <w:color w:val="auto"/>
          <w:sz w:val="20"/>
        </w:rPr>
        <w:t xml:space="preserve">na podstawie dokonanego przez zamawiającego wyboru oferty wykonawcy w trybie </w:t>
      </w:r>
      <w:r w:rsidR="005E1D66">
        <w:rPr>
          <w:rFonts w:ascii="Arial" w:hAnsi="Arial" w:cs="Arial"/>
          <w:b w:val="0"/>
          <w:bCs w:val="0"/>
          <w:color w:val="auto"/>
          <w:sz w:val="20"/>
        </w:rPr>
        <w:t>…</w:t>
      </w:r>
      <w:r w:rsidR="00B3098D" w:rsidRPr="003A355A">
        <w:rPr>
          <w:rFonts w:ascii="Arial" w:hAnsi="Arial" w:cs="Arial"/>
          <w:b w:val="0"/>
          <w:bCs w:val="0"/>
          <w:color w:val="auto"/>
          <w:sz w:val="20"/>
        </w:rPr>
        <w:t>.</w:t>
      </w:r>
    </w:p>
    <w:p w:rsidR="00610BC3" w:rsidRPr="003A355A" w:rsidRDefault="00610BC3" w:rsidP="002F6F36">
      <w:pPr>
        <w:pStyle w:val="Podtytu"/>
        <w:spacing w:line="294" w:lineRule="atLeast"/>
        <w:rPr>
          <w:rFonts w:ascii="Arial" w:hAnsi="Arial" w:cs="Arial"/>
          <w:sz w:val="20"/>
          <w:szCs w:val="20"/>
        </w:rPr>
      </w:pPr>
    </w:p>
    <w:p w:rsidR="00E0427B" w:rsidRPr="003A355A" w:rsidRDefault="00FC61A0" w:rsidP="002F6F36">
      <w:pPr>
        <w:pStyle w:val="Tytu"/>
        <w:spacing w:line="294" w:lineRule="atLeast"/>
        <w:rPr>
          <w:rFonts w:ascii="Arial" w:hAnsi="Arial" w:cs="Arial"/>
          <w:color w:val="auto"/>
          <w:spacing w:val="-4"/>
          <w:sz w:val="20"/>
        </w:rPr>
      </w:pPr>
      <w:r w:rsidRPr="003A355A">
        <w:rPr>
          <w:rFonts w:ascii="Arial" w:hAnsi="Arial" w:cs="Arial"/>
          <w:color w:val="auto"/>
          <w:sz w:val="20"/>
        </w:rPr>
        <w:t>§ 1.</w:t>
      </w:r>
    </w:p>
    <w:p w:rsidR="008D0C3D" w:rsidRPr="003A355A" w:rsidRDefault="008D0C3D" w:rsidP="0052673A">
      <w:pPr>
        <w:numPr>
          <w:ilvl w:val="0"/>
          <w:numId w:val="10"/>
        </w:numPr>
        <w:spacing w:line="286" w:lineRule="atLeast"/>
        <w:jc w:val="both"/>
        <w:rPr>
          <w:rFonts w:ascii="Arial" w:hAnsi="Arial" w:cs="Arial"/>
          <w:spacing w:val="-4"/>
          <w:sz w:val="20"/>
        </w:rPr>
      </w:pPr>
      <w:r w:rsidRPr="57562F85">
        <w:rPr>
          <w:rFonts w:ascii="Arial" w:hAnsi="Arial" w:cs="Arial"/>
          <w:spacing w:val="-4"/>
          <w:sz w:val="20"/>
        </w:rPr>
        <w:t xml:space="preserve">W ramach niniejszej umowy wykonawca zobowiązuje się do </w:t>
      </w:r>
      <w:r w:rsidR="00D011A2" w:rsidRPr="57562F85">
        <w:rPr>
          <w:rFonts w:ascii="Arial" w:hAnsi="Arial" w:cs="Arial"/>
          <w:spacing w:val="-4"/>
          <w:sz w:val="20"/>
        </w:rPr>
        <w:t xml:space="preserve">wykonania </w:t>
      </w:r>
      <w:r w:rsidR="0053329E" w:rsidRPr="57562F85">
        <w:rPr>
          <w:rFonts w:ascii="Arial" w:hAnsi="Arial" w:cs="Arial"/>
          <w:sz w:val="20"/>
        </w:rPr>
        <w:t xml:space="preserve">robót budowlanych związanych z realizacją zadania inwestycyjnego pn. </w:t>
      </w:r>
      <w:r w:rsidR="0052673A" w:rsidRPr="0052673A">
        <w:rPr>
          <w:rFonts w:ascii="Arial" w:hAnsi="Arial" w:cs="Arial"/>
          <w:sz w:val="20"/>
        </w:rPr>
        <w:t>Modernizacja istniejącego placu zabaw w Sowczycach przy ulicy Długiej 8, 46-300 Sowczyce; dz. nr 681 i 677</w:t>
      </w:r>
      <w:r w:rsidR="008C69C5" w:rsidRPr="57562F85">
        <w:rPr>
          <w:rFonts w:ascii="Arial" w:hAnsi="Arial" w:cs="Arial"/>
          <w:sz w:val="20"/>
        </w:rPr>
        <w:t>.</w:t>
      </w:r>
    </w:p>
    <w:p w:rsidR="008D0C3D" w:rsidRPr="003A355A" w:rsidRDefault="0054190C" w:rsidP="0052673A">
      <w:pPr>
        <w:numPr>
          <w:ilvl w:val="0"/>
          <w:numId w:val="10"/>
        </w:numPr>
        <w:spacing w:line="286" w:lineRule="atLeast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Miejsce wykonywania </w:t>
      </w:r>
      <w:r w:rsidR="008355CF" w:rsidRPr="57562F85">
        <w:rPr>
          <w:rFonts w:ascii="Arial" w:hAnsi="Arial" w:cs="Arial"/>
          <w:sz w:val="20"/>
        </w:rPr>
        <w:t xml:space="preserve">robót: </w:t>
      </w:r>
      <w:r w:rsidR="0052673A">
        <w:rPr>
          <w:rFonts w:ascii="Arial" w:hAnsi="Arial" w:cs="Arial"/>
          <w:b/>
          <w:bCs/>
          <w:sz w:val="20"/>
        </w:rPr>
        <w:t>46-300 Sowczyce</w:t>
      </w:r>
      <w:r w:rsidR="008355CF" w:rsidRPr="57562F85">
        <w:rPr>
          <w:rFonts w:ascii="Arial" w:hAnsi="Arial" w:cs="Arial"/>
          <w:sz w:val="20"/>
        </w:rPr>
        <w:t xml:space="preserve">, ul. </w:t>
      </w:r>
      <w:r w:rsidR="0052673A">
        <w:rPr>
          <w:rFonts w:ascii="Arial" w:hAnsi="Arial" w:cs="Arial"/>
          <w:b/>
          <w:bCs/>
          <w:sz w:val="20"/>
        </w:rPr>
        <w:t xml:space="preserve">Długa 8, </w:t>
      </w:r>
      <w:r w:rsidR="0052673A" w:rsidRPr="0052673A">
        <w:rPr>
          <w:rFonts w:ascii="Arial" w:hAnsi="Arial" w:cs="Arial"/>
          <w:b/>
          <w:bCs/>
          <w:sz w:val="20"/>
        </w:rPr>
        <w:t>dz. nr 681 i 677.</w:t>
      </w:r>
    </w:p>
    <w:p w:rsidR="008D0C3D" w:rsidRPr="003A355A" w:rsidRDefault="008D0C3D" w:rsidP="57562F85">
      <w:pPr>
        <w:pStyle w:val="Tytu"/>
        <w:widowControl/>
        <w:numPr>
          <w:ilvl w:val="0"/>
          <w:numId w:val="10"/>
        </w:numPr>
        <w:suppressAutoHyphens w:val="0"/>
        <w:autoSpaceDE/>
        <w:spacing w:line="286" w:lineRule="atLeast"/>
        <w:jc w:val="both"/>
        <w:rPr>
          <w:rFonts w:ascii="Arial" w:hAnsi="Arial" w:cs="Arial"/>
          <w:b w:val="0"/>
          <w:bCs w:val="0"/>
          <w:color w:val="auto"/>
          <w:spacing w:val="-2"/>
          <w:sz w:val="20"/>
        </w:rPr>
      </w:pPr>
      <w:r w:rsidRPr="57562F85">
        <w:rPr>
          <w:rFonts w:ascii="Arial" w:hAnsi="Arial" w:cs="Arial"/>
          <w:b w:val="0"/>
          <w:bCs w:val="0"/>
          <w:color w:val="auto"/>
          <w:sz w:val="20"/>
        </w:rPr>
        <w:t xml:space="preserve">Zakres robót, o których mowa w ust. 1, zawarty jest </w:t>
      </w:r>
      <w:r w:rsidR="009227CB" w:rsidRPr="57562F85">
        <w:rPr>
          <w:rFonts w:ascii="Arial" w:hAnsi="Arial" w:cs="Arial"/>
          <w:b w:val="0"/>
          <w:bCs w:val="0"/>
          <w:color w:val="auto"/>
          <w:sz w:val="20"/>
        </w:rPr>
        <w:t xml:space="preserve">w </w:t>
      </w:r>
      <w:r w:rsidR="0052673A">
        <w:rPr>
          <w:rFonts w:ascii="Arial" w:hAnsi="Arial" w:cs="Arial"/>
          <w:b w:val="0"/>
          <w:bCs w:val="0"/>
          <w:color w:val="auto"/>
          <w:sz w:val="20"/>
        </w:rPr>
        <w:t>załączniku nr 2</w:t>
      </w:r>
      <w:r w:rsidR="00F17248" w:rsidRPr="57562F85">
        <w:rPr>
          <w:rFonts w:ascii="Arial" w:hAnsi="Arial" w:cs="Arial"/>
          <w:b w:val="0"/>
          <w:bCs w:val="0"/>
          <w:color w:val="auto"/>
          <w:sz w:val="20"/>
        </w:rPr>
        <w:t xml:space="preserve"> </w:t>
      </w:r>
      <w:r w:rsidRPr="57562F85">
        <w:rPr>
          <w:rFonts w:ascii="Arial" w:hAnsi="Arial" w:cs="Arial"/>
          <w:b w:val="0"/>
          <w:bCs w:val="0"/>
          <w:color w:val="auto"/>
          <w:sz w:val="20"/>
        </w:rPr>
        <w:t>do</w:t>
      </w:r>
      <w:r w:rsidR="0052673A">
        <w:rPr>
          <w:rFonts w:ascii="Arial" w:hAnsi="Arial" w:cs="Arial"/>
          <w:b w:val="0"/>
          <w:bCs w:val="0"/>
          <w:color w:val="auto"/>
          <w:sz w:val="20"/>
        </w:rPr>
        <w:t xml:space="preserve"> Zapytania Ofertowego</w:t>
      </w:r>
      <w:r w:rsidR="00A21B41">
        <w:rPr>
          <w:rFonts w:ascii="Arial" w:hAnsi="Arial" w:cs="Arial"/>
          <w:b w:val="0"/>
          <w:bCs w:val="0"/>
          <w:color w:val="auto"/>
          <w:sz w:val="20"/>
        </w:rPr>
        <w:t>.</w:t>
      </w:r>
    </w:p>
    <w:p w:rsidR="008D0C3D" w:rsidRPr="003A355A" w:rsidRDefault="008D0C3D" w:rsidP="00D9037F">
      <w:pPr>
        <w:pStyle w:val="Tytu"/>
        <w:widowControl/>
        <w:numPr>
          <w:ilvl w:val="0"/>
          <w:numId w:val="10"/>
        </w:numPr>
        <w:suppressAutoHyphens w:val="0"/>
        <w:autoSpaceDE/>
        <w:spacing w:line="286" w:lineRule="atLeast"/>
        <w:jc w:val="both"/>
        <w:rPr>
          <w:rFonts w:ascii="Arial" w:hAnsi="Arial" w:cs="Arial"/>
          <w:b w:val="0"/>
          <w:color w:val="auto"/>
          <w:sz w:val="20"/>
        </w:rPr>
      </w:pPr>
      <w:r w:rsidRPr="003A355A">
        <w:rPr>
          <w:rFonts w:ascii="Arial" w:hAnsi="Arial" w:cs="Arial"/>
          <w:b w:val="0"/>
          <w:color w:val="auto"/>
          <w:sz w:val="20"/>
        </w:rPr>
        <w:t xml:space="preserve">Wykonawca jest zobowiązany do wykonania przedmiotu umowy zgodnie z dokumentami, </w:t>
      </w:r>
      <w:r w:rsidR="001A17D6" w:rsidRPr="003A355A">
        <w:rPr>
          <w:rFonts w:ascii="Arial" w:hAnsi="Arial" w:cs="Arial"/>
          <w:b w:val="0"/>
          <w:color w:val="auto"/>
          <w:sz w:val="20"/>
        </w:rPr>
        <w:br/>
      </w:r>
      <w:r w:rsidRPr="003A355A">
        <w:rPr>
          <w:rFonts w:ascii="Arial" w:hAnsi="Arial" w:cs="Arial"/>
          <w:b w:val="0"/>
          <w:color w:val="auto"/>
          <w:sz w:val="20"/>
        </w:rPr>
        <w:t xml:space="preserve">o których mowa w pkt </w:t>
      </w:r>
      <w:r w:rsidR="00A21B41">
        <w:rPr>
          <w:rFonts w:ascii="Arial" w:hAnsi="Arial" w:cs="Arial"/>
          <w:b w:val="0"/>
          <w:color w:val="auto"/>
          <w:sz w:val="20"/>
        </w:rPr>
        <w:t>IV Zapytania Ofertowego</w:t>
      </w:r>
      <w:r w:rsidRPr="003A355A">
        <w:rPr>
          <w:rFonts w:ascii="Arial" w:hAnsi="Arial" w:cs="Arial"/>
          <w:b w:val="0"/>
          <w:color w:val="auto"/>
          <w:sz w:val="20"/>
        </w:rPr>
        <w:t xml:space="preserve">, ustawą z dnia </w:t>
      </w:r>
      <w:r w:rsidR="0054190C" w:rsidRPr="003A355A">
        <w:rPr>
          <w:rFonts w:ascii="Arial" w:hAnsi="Arial" w:cs="Arial"/>
          <w:b w:val="0"/>
          <w:color w:val="auto"/>
          <w:sz w:val="20"/>
        </w:rPr>
        <w:t>7 lipca 1994 r. Prawo budowlane</w:t>
      </w:r>
      <w:r w:rsidRPr="003A355A">
        <w:rPr>
          <w:rFonts w:ascii="Arial" w:hAnsi="Arial" w:cs="Arial"/>
          <w:b w:val="0"/>
          <w:color w:val="auto"/>
          <w:spacing w:val="-2"/>
          <w:sz w:val="20"/>
        </w:rPr>
        <w:t xml:space="preserve">, </w:t>
      </w:r>
      <w:r w:rsidRPr="003A355A">
        <w:rPr>
          <w:rFonts w:ascii="Arial" w:hAnsi="Arial" w:cs="Arial"/>
          <w:b w:val="0"/>
          <w:color w:val="auto"/>
          <w:sz w:val="20"/>
        </w:rPr>
        <w:t>przepisami BHP, zgodnie ze sztuką budowlaną, zasadami współczesnej wiedzy technicznej oraz z prawem polskim – w zakresie objętym przedmiotem umowy.</w:t>
      </w:r>
    </w:p>
    <w:p w:rsidR="00836148" w:rsidRPr="005B7D14" w:rsidRDefault="008D0C3D" w:rsidP="00D9037F">
      <w:pPr>
        <w:pStyle w:val="Tytu"/>
        <w:widowControl/>
        <w:numPr>
          <w:ilvl w:val="0"/>
          <w:numId w:val="10"/>
        </w:numPr>
        <w:suppressAutoHyphens w:val="0"/>
        <w:autoSpaceDE/>
        <w:spacing w:line="286" w:lineRule="atLeast"/>
        <w:jc w:val="both"/>
        <w:rPr>
          <w:rFonts w:ascii="Arial" w:hAnsi="Arial" w:cs="Arial"/>
          <w:b w:val="0"/>
          <w:color w:val="000000" w:themeColor="text1"/>
          <w:sz w:val="20"/>
        </w:rPr>
      </w:pPr>
      <w:r w:rsidRPr="005B7D14">
        <w:rPr>
          <w:rFonts w:ascii="Arial" w:hAnsi="Arial" w:cs="Arial"/>
          <w:b w:val="0"/>
          <w:color w:val="000000" w:themeColor="text1"/>
          <w:sz w:val="20"/>
        </w:rPr>
        <w:t xml:space="preserve">Wykonawca zobowiązuje się </w:t>
      </w:r>
      <w:r w:rsidR="00F17248" w:rsidRPr="005B7D14">
        <w:rPr>
          <w:rFonts w:ascii="Arial" w:hAnsi="Arial" w:cs="Arial"/>
          <w:b w:val="0"/>
          <w:color w:val="000000" w:themeColor="text1"/>
          <w:sz w:val="20"/>
        </w:rPr>
        <w:t>do dostarczenia w terminie 7 dni od dnia podpisania umowy:</w:t>
      </w:r>
    </w:p>
    <w:p w:rsidR="00F17248" w:rsidRPr="005B7D14" w:rsidRDefault="00F17248" w:rsidP="00F17248">
      <w:pPr>
        <w:numPr>
          <w:ilvl w:val="1"/>
          <w:numId w:val="10"/>
        </w:numPr>
        <w:suppressAutoHyphens w:val="0"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</w:rPr>
      </w:pPr>
      <w:r w:rsidRPr="005B7D14">
        <w:rPr>
          <w:rFonts w:ascii="Arial" w:hAnsi="Arial" w:cs="Arial"/>
          <w:bCs/>
          <w:color w:val="000000" w:themeColor="text1"/>
          <w:sz w:val="20"/>
        </w:rPr>
        <w:t>kopii uprawnień budowlanych oraz zaświadczeń o przynależności osób kierujących budową i robotami budowlanymi do właściwej izby samorządu zawodowego,</w:t>
      </w:r>
    </w:p>
    <w:p w:rsidR="00F17248" w:rsidRPr="005B7D14" w:rsidRDefault="00F17248" w:rsidP="00F17248">
      <w:pPr>
        <w:numPr>
          <w:ilvl w:val="1"/>
          <w:numId w:val="10"/>
        </w:numPr>
        <w:suppressAutoHyphens w:val="0"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</w:rPr>
      </w:pPr>
      <w:r w:rsidRPr="005B7D14">
        <w:rPr>
          <w:rFonts w:ascii="Arial" w:hAnsi="Arial" w:cs="Arial"/>
          <w:color w:val="000000" w:themeColor="text1"/>
          <w:spacing w:val="-2"/>
          <w:sz w:val="20"/>
        </w:rPr>
        <w:t>kosztorys</w:t>
      </w:r>
      <w:r w:rsidR="00FA1F7B" w:rsidRPr="005B7D14">
        <w:rPr>
          <w:rFonts w:ascii="Arial" w:hAnsi="Arial" w:cs="Arial"/>
          <w:color w:val="000000" w:themeColor="text1"/>
          <w:spacing w:val="-2"/>
          <w:sz w:val="20"/>
        </w:rPr>
        <w:t>u</w:t>
      </w:r>
      <w:r w:rsidRPr="005B7D14">
        <w:rPr>
          <w:rFonts w:ascii="Arial" w:hAnsi="Arial" w:cs="Arial"/>
          <w:color w:val="000000" w:themeColor="text1"/>
          <w:spacing w:val="-2"/>
          <w:sz w:val="20"/>
        </w:rPr>
        <w:t xml:space="preserve"> ofertow</w:t>
      </w:r>
      <w:r w:rsidR="00FA1F7B" w:rsidRPr="005B7D14">
        <w:rPr>
          <w:rFonts w:ascii="Arial" w:hAnsi="Arial" w:cs="Arial"/>
          <w:color w:val="000000" w:themeColor="text1"/>
          <w:spacing w:val="-2"/>
          <w:sz w:val="20"/>
        </w:rPr>
        <w:t>ego</w:t>
      </w:r>
      <w:r w:rsidRPr="005B7D14">
        <w:rPr>
          <w:rFonts w:ascii="Arial" w:hAnsi="Arial" w:cs="Arial"/>
          <w:color w:val="000000" w:themeColor="text1"/>
          <w:spacing w:val="-2"/>
          <w:sz w:val="20"/>
        </w:rPr>
        <w:t xml:space="preserve"> wykonan</w:t>
      </w:r>
      <w:r w:rsidR="004145E9" w:rsidRPr="005B7D14">
        <w:rPr>
          <w:rFonts w:ascii="Arial" w:hAnsi="Arial" w:cs="Arial"/>
          <w:color w:val="000000" w:themeColor="text1"/>
          <w:spacing w:val="-2"/>
          <w:sz w:val="20"/>
        </w:rPr>
        <w:t>ego</w:t>
      </w:r>
      <w:r w:rsidR="00EC3ABF" w:rsidRPr="005B7D14">
        <w:rPr>
          <w:rFonts w:ascii="Arial" w:hAnsi="Arial" w:cs="Arial"/>
          <w:color w:val="000000" w:themeColor="text1"/>
          <w:spacing w:val="-2"/>
          <w:sz w:val="20"/>
        </w:rPr>
        <w:t xml:space="preserve"> metod</w:t>
      </w:r>
      <w:r w:rsidR="004145E9" w:rsidRPr="005B7D14">
        <w:rPr>
          <w:rFonts w:ascii="Arial" w:hAnsi="Arial" w:cs="Arial"/>
          <w:color w:val="000000" w:themeColor="text1"/>
          <w:spacing w:val="-2"/>
          <w:sz w:val="20"/>
        </w:rPr>
        <w:t>ą</w:t>
      </w:r>
      <w:r w:rsidR="00EC3ABF" w:rsidRPr="005B7D14">
        <w:rPr>
          <w:rFonts w:ascii="Arial" w:hAnsi="Arial" w:cs="Arial"/>
          <w:color w:val="000000" w:themeColor="text1"/>
          <w:spacing w:val="-2"/>
          <w:sz w:val="20"/>
        </w:rPr>
        <w:t xml:space="preserve"> skróconą.</w:t>
      </w:r>
    </w:p>
    <w:p w:rsidR="00610BC3" w:rsidRPr="003A355A" w:rsidRDefault="00610BC3" w:rsidP="00D9037F">
      <w:pPr>
        <w:pStyle w:val="Tytu"/>
        <w:widowControl/>
        <w:suppressAutoHyphens w:val="0"/>
        <w:autoSpaceDE/>
        <w:spacing w:line="286" w:lineRule="atLeast"/>
        <w:rPr>
          <w:rFonts w:ascii="Arial" w:hAnsi="Arial" w:cs="Arial"/>
          <w:color w:val="auto"/>
          <w:sz w:val="20"/>
        </w:rPr>
      </w:pPr>
    </w:p>
    <w:p w:rsidR="00FC61A0" w:rsidRPr="003A355A" w:rsidRDefault="00FC61A0" w:rsidP="00D9037F">
      <w:pPr>
        <w:pStyle w:val="Tytu"/>
        <w:widowControl/>
        <w:suppressAutoHyphens w:val="0"/>
        <w:autoSpaceDE/>
        <w:spacing w:line="286" w:lineRule="atLeast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§ 2.</w:t>
      </w:r>
    </w:p>
    <w:p w:rsidR="00714E5D" w:rsidRPr="003A355A" w:rsidRDefault="00714E5D" w:rsidP="57562F85">
      <w:pPr>
        <w:widowControl w:val="0"/>
        <w:numPr>
          <w:ilvl w:val="0"/>
          <w:numId w:val="8"/>
        </w:numPr>
        <w:autoSpaceDE w:val="0"/>
        <w:spacing w:line="286" w:lineRule="atLeast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Przedmiot umowy, o którym mowa w § 1 ust. 1, zostanie wykonany w terminie do dnia </w:t>
      </w:r>
      <w:r w:rsidR="00132515">
        <w:rPr>
          <w:rFonts w:ascii="Arial" w:hAnsi="Arial" w:cs="Arial"/>
          <w:b/>
          <w:bCs/>
          <w:sz w:val="20"/>
        </w:rPr>
        <w:t>31.07.2026 r.</w:t>
      </w:r>
      <w:r w:rsidR="538C603D" w:rsidRPr="57562F85">
        <w:rPr>
          <w:rFonts w:ascii="Arial" w:hAnsi="Arial" w:cs="Arial"/>
          <w:sz w:val="20"/>
        </w:rPr>
        <w:t>.</w:t>
      </w:r>
    </w:p>
    <w:p w:rsidR="00A70421" w:rsidRPr="003A355A" w:rsidRDefault="00402A73" w:rsidP="00D9037F">
      <w:pPr>
        <w:widowControl w:val="0"/>
        <w:numPr>
          <w:ilvl w:val="0"/>
          <w:numId w:val="8"/>
        </w:numPr>
        <w:autoSpaceDE w:val="0"/>
        <w:spacing w:line="286" w:lineRule="atLeast"/>
        <w:jc w:val="both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sz w:val="20"/>
        </w:rPr>
        <w:t>Teren</w:t>
      </w:r>
      <w:r w:rsidR="00D27828" w:rsidRPr="003A355A">
        <w:rPr>
          <w:rFonts w:ascii="Arial" w:hAnsi="Arial" w:cs="Arial"/>
          <w:sz w:val="20"/>
        </w:rPr>
        <w:t xml:space="preserve"> budowy </w:t>
      </w:r>
      <w:r w:rsidR="001A59AA" w:rsidRPr="003A355A">
        <w:rPr>
          <w:rFonts w:ascii="Arial" w:hAnsi="Arial" w:cs="Arial"/>
          <w:sz w:val="20"/>
        </w:rPr>
        <w:t xml:space="preserve">zostanie przekazany w dniu </w:t>
      </w:r>
      <w:r w:rsidR="00770F4C" w:rsidRPr="003A355A">
        <w:rPr>
          <w:rFonts w:ascii="Arial" w:hAnsi="Arial" w:cs="Arial"/>
          <w:sz w:val="20"/>
        </w:rPr>
        <w:t>podpisania umowy</w:t>
      </w:r>
      <w:r w:rsidR="00714E5D" w:rsidRPr="003A355A">
        <w:rPr>
          <w:rFonts w:ascii="Arial" w:hAnsi="Arial" w:cs="Arial"/>
          <w:sz w:val="20"/>
        </w:rPr>
        <w:t>.</w:t>
      </w:r>
      <w:r w:rsidR="001A59AA" w:rsidRPr="003A355A">
        <w:rPr>
          <w:rFonts w:ascii="Arial" w:hAnsi="Arial" w:cs="Arial"/>
          <w:sz w:val="20"/>
        </w:rPr>
        <w:t xml:space="preserve"> </w:t>
      </w:r>
    </w:p>
    <w:p w:rsidR="001031C7" w:rsidRPr="003A355A" w:rsidRDefault="001031C7" w:rsidP="00D9037F">
      <w:pPr>
        <w:spacing w:line="286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D9037F">
      <w:pPr>
        <w:spacing w:line="286" w:lineRule="atLeast"/>
        <w:jc w:val="center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/>
          <w:bCs/>
          <w:sz w:val="20"/>
        </w:rPr>
        <w:t>§ 3.</w:t>
      </w:r>
    </w:p>
    <w:p w:rsidR="00FC61A0" w:rsidRPr="003A355A" w:rsidRDefault="00FC61A0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bCs/>
          <w:sz w:val="20"/>
        </w:rPr>
        <w:t>Wykonawca użyje do wykonania robót budowlanych materiałów własnych.</w:t>
      </w:r>
    </w:p>
    <w:p w:rsidR="002B3755" w:rsidRPr="003A355A" w:rsidRDefault="00FC61A0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bCs/>
          <w:spacing w:val="-2"/>
          <w:sz w:val="20"/>
        </w:rPr>
      </w:pPr>
      <w:r w:rsidRPr="003A355A">
        <w:rPr>
          <w:rFonts w:ascii="Arial" w:hAnsi="Arial" w:cs="Arial"/>
          <w:spacing w:val="-2"/>
          <w:sz w:val="20"/>
        </w:rPr>
        <w:t xml:space="preserve">Materiały powinny odpowiadać wymogom określonym w art. 10 ustawy Prawo </w:t>
      </w:r>
      <w:r w:rsidR="007D0EB5" w:rsidRPr="003A355A">
        <w:rPr>
          <w:rFonts w:ascii="Arial" w:hAnsi="Arial" w:cs="Arial"/>
          <w:spacing w:val="-2"/>
          <w:sz w:val="20"/>
        </w:rPr>
        <w:t>bu</w:t>
      </w:r>
      <w:r w:rsidRPr="003A355A">
        <w:rPr>
          <w:rFonts w:ascii="Arial" w:hAnsi="Arial" w:cs="Arial"/>
          <w:spacing w:val="-2"/>
          <w:sz w:val="20"/>
        </w:rPr>
        <w:t>dowlane.</w:t>
      </w:r>
    </w:p>
    <w:p w:rsidR="00FC61A0" w:rsidRPr="003A355A" w:rsidRDefault="00FC61A0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Wykonawca we własnym zakresie zapewni:</w:t>
      </w:r>
    </w:p>
    <w:p w:rsidR="00FC61A0" w:rsidRPr="003A355A" w:rsidRDefault="00FC61A0" w:rsidP="00CE5687">
      <w:pPr>
        <w:numPr>
          <w:ilvl w:val="1"/>
          <w:numId w:val="45"/>
        </w:numPr>
        <w:spacing w:line="286" w:lineRule="atLeast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w razie konieczności stosowne pomieszczenie magazynowe do składowania materiałów, urządzeń i narzędzi,</w:t>
      </w:r>
    </w:p>
    <w:p w:rsidR="00FC61A0" w:rsidRPr="003A355A" w:rsidRDefault="00FC61A0" w:rsidP="00CE5687">
      <w:pPr>
        <w:numPr>
          <w:ilvl w:val="1"/>
          <w:numId w:val="45"/>
        </w:numPr>
        <w:spacing w:line="286" w:lineRule="atLeast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lastRenderedPageBreak/>
        <w:t>zabezpieczenie budowy i znajdującego się na niej mienia.</w:t>
      </w:r>
    </w:p>
    <w:p w:rsidR="00FC61A0" w:rsidRPr="003A355A" w:rsidRDefault="00FC61A0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bCs/>
          <w:sz w:val="20"/>
        </w:rPr>
        <w:t xml:space="preserve">W okresie prowadzenia robót wykonawca będzie </w:t>
      </w:r>
      <w:bookmarkStart w:id="1" w:name="_Hlk66180383"/>
      <w:r w:rsidRPr="003A355A">
        <w:rPr>
          <w:rFonts w:ascii="Arial" w:hAnsi="Arial" w:cs="Arial"/>
          <w:sz w:val="20"/>
        </w:rPr>
        <w:t xml:space="preserve">ubezpieczony </w:t>
      </w:r>
      <w:r w:rsidRPr="003A355A">
        <w:rPr>
          <w:rFonts w:ascii="Arial" w:hAnsi="Arial" w:cs="Arial"/>
          <w:spacing w:val="-4"/>
          <w:sz w:val="20"/>
        </w:rPr>
        <w:t xml:space="preserve">od odpowiedzialności cywilnej </w:t>
      </w:r>
      <w:r w:rsidR="005D2A7F" w:rsidRPr="003A355A">
        <w:rPr>
          <w:rFonts w:ascii="Arial" w:hAnsi="Arial" w:cs="Arial"/>
          <w:spacing w:val="-4"/>
          <w:sz w:val="20"/>
        </w:rPr>
        <w:br/>
      </w:r>
      <w:r w:rsidRPr="003A355A">
        <w:rPr>
          <w:rFonts w:ascii="Arial" w:hAnsi="Arial" w:cs="Arial"/>
          <w:spacing w:val="-4"/>
          <w:sz w:val="20"/>
        </w:rPr>
        <w:t xml:space="preserve">w zakresie prowadzonej działalności związanej z przedmiotem zamówienia na kwotę </w:t>
      </w:r>
      <w:r w:rsidRPr="003A355A">
        <w:rPr>
          <w:rFonts w:ascii="Arial" w:hAnsi="Arial" w:cs="Arial"/>
          <w:sz w:val="20"/>
        </w:rPr>
        <w:t xml:space="preserve">nie mniejszą niż </w:t>
      </w:r>
      <w:r w:rsidR="0052673A">
        <w:rPr>
          <w:rFonts w:ascii="Arial" w:hAnsi="Arial" w:cs="Arial"/>
          <w:sz w:val="20"/>
        </w:rPr>
        <w:t>1</w:t>
      </w:r>
      <w:r w:rsidR="00770F4C" w:rsidRPr="003A355A">
        <w:rPr>
          <w:rFonts w:ascii="Arial" w:hAnsi="Arial" w:cs="Arial"/>
          <w:sz w:val="20"/>
        </w:rPr>
        <w:t>50</w:t>
      </w:r>
      <w:r w:rsidR="00C46716" w:rsidRPr="003A355A">
        <w:rPr>
          <w:rFonts w:ascii="Arial" w:hAnsi="Arial" w:cs="Arial"/>
          <w:iCs/>
          <w:sz w:val="20"/>
        </w:rPr>
        <w:t>.</w:t>
      </w:r>
      <w:r w:rsidR="005C002E" w:rsidRPr="003A355A">
        <w:rPr>
          <w:rFonts w:ascii="Arial" w:hAnsi="Arial" w:cs="Arial"/>
          <w:iCs/>
          <w:sz w:val="20"/>
        </w:rPr>
        <w:t>000</w:t>
      </w:r>
      <w:r w:rsidR="00091874" w:rsidRPr="003A355A">
        <w:rPr>
          <w:rFonts w:ascii="Arial" w:hAnsi="Arial" w:cs="Arial"/>
          <w:iCs/>
          <w:sz w:val="20"/>
        </w:rPr>
        <w:t>,00</w:t>
      </w:r>
      <w:r w:rsidR="00C46716" w:rsidRPr="003A355A">
        <w:rPr>
          <w:rFonts w:ascii="Arial" w:hAnsi="Arial" w:cs="Arial"/>
          <w:iCs/>
          <w:sz w:val="20"/>
        </w:rPr>
        <w:t xml:space="preserve"> </w:t>
      </w:r>
      <w:r w:rsidR="005C002E" w:rsidRPr="003A355A">
        <w:rPr>
          <w:rFonts w:ascii="Arial" w:hAnsi="Arial" w:cs="Arial"/>
          <w:iCs/>
          <w:sz w:val="20"/>
        </w:rPr>
        <w:t>zł</w:t>
      </w:r>
      <w:bookmarkEnd w:id="1"/>
      <w:r w:rsidR="0008393D" w:rsidRPr="003A355A">
        <w:rPr>
          <w:rFonts w:ascii="Arial" w:hAnsi="Arial" w:cs="Arial"/>
          <w:iCs/>
          <w:sz w:val="20"/>
        </w:rPr>
        <w:t>.</w:t>
      </w:r>
    </w:p>
    <w:p w:rsidR="00FC61A0" w:rsidRPr="003A355A" w:rsidRDefault="00FC61A0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ponosi pełną odpowiedzialność z tytułu ewentualnego uszkodzenia istniejących instalacji</w:t>
      </w:r>
      <w:r w:rsidR="005C002E" w:rsidRPr="003A355A">
        <w:rPr>
          <w:rFonts w:ascii="Arial" w:hAnsi="Arial" w:cs="Arial"/>
          <w:sz w:val="20"/>
        </w:rPr>
        <w:t>, elementów budowlanych</w:t>
      </w:r>
      <w:r w:rsidRPr="003A355A">
        <w:rPr>
          <w:rFonts w:ascii="Arial" w:hAnsi="Arial" w:cs="Arial"/>
          <w:sz w:val="20"/>
        </w:rPr>
        <w:t>, szkód wyrządzonych zamawiającemu oraz ewentualnego naruszenia praw osób trzecich - powstałych w trakcie i w związku</w:t>
      </w:r>
      <w:r w:rsidR="005D2A7F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>z wykonywaniem przedmiotu umowy oraz z tytułu nienależytego jej wykonania.</w:t>
      </w:r>
    </w:p>
    <w:p w:rsidR="001C6A7E" w:rsidRPr="003A355A" w:rsidRDefault="001C6A7E" w:rsidP="00D9037F">
      <w:pPr>
        <w:pStyle w:val="Akapitzlist"/>
        <w:numPr>
          <w:ilvl w:val="0"/>
          <w:numId w:val="16"/>
        </w:numPr>
        <w:suppressAutoHyphens/>
        <w:spacing w:line="286" w:lineRule="atLeast"/>
        <w:contextualSpacing/>
        <w:jc w:val="both"/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</w:pPr>
      <w:r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Wykonawca ponosi pełną odpowiedzialność za wszelkie wady i usterki ujawnione</w:t>
      </w:r>
      <w:r w:rsidR="00D507A1"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br/>
      </w:r>
      <w:r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w trakcie wykonania i użytkowania wykonanego zakresu zamówienia. </w:t>
      </w:r>
    </w:p>
    <w:p w:rsidR="001C6A7E" w:rsidRPr="003A355A" w:rsidRDefault="001C6A7E" w:rsidP="00D9037F">
      <w:pPr>
        <w:pStyle w:val="Akapitzlist"/>
        <w:numPr>
          <w:ilvl w:val="0"/>
          <w:numId w:val="16"/>
        </w:numPr>
        <w:suppressAutoHyphens/>
        <w:spacing w:line="286" w:lineRule="atLeast"/>
        <w:contextualSpacing/>
        <w:jc w:val="both"/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</w:pPr>
      <w:r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Wykonawca ponosi pełną odpowiedzialność za wszelkie uszkodzenia, wady i usterki powstałe </w:t>
      </w:r>
      <w:r w:rsidR="005D2A7F"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br/>
      </w:r>
      <w:r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z winy wykonawcy lub jego podwykonawcy ingerującego w istniejąc</w:t>
      </w:r>
      <w:r w:rsidR="00194781" w:rsidRPr="003A355A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e instalacje</w:t>
      </w:r>
      <w:r w:rsidRPr="003A355A">
        <w:rPr>
          <w:rFonts w:ascii="Arial" w:hAnsi="Arial" w:cs="Arial"/>
          <w:bCs/>
          <w:sz w:val="20"/>
          <w:szCs w:val="20"/>
        </w:rPr>
        <w:t>.</w:t>
      </w:r>
    </w:p>
    <w:p w:rsidR="00477941" w:rsidRPr="003A355A" w:rsidRDefault="00477941" w:rsidP="00D9037F">
      <w:pPr>
        <w:numPr>
          <w:ilvl w:val="0"/>
          <w:numId w:val="16"/>
        </w:numPr>
        <w:spacing w:line="286" w:lineRule="atLeast"/>
        <w:jc w:val="both"/>
        <w:rPr>
          <w:rFonts w:ascii="Arial" w:hAnsi="Arial" w:cs="Arial"/>
          <w:spacing w:val="-4"/>
          <w:sz w:val="20"/>
        </w:rPr>
      </w:pPr>
      <w:r w:rsidRPr="003A355A">
        <w:rPr>
          <w:rFonts w:ascii="Arial" w:hAnsi="Arial" w:cs="Arial"/>
          <w:sz w:val="20"/>
        </w:rPr>
        <w:t>Organizacja robót:</w:t>
      </w:r>
    </w:p>
    <w:p w:rsidR="00477941" w:rsidRPr="003A355A" w:rsidRDefault="00477941" w:rsidP="00D9037F">
      <w:pPr>
        <w:numPr>
          <w:ilvl w:val="1"/>
          <w:numId w:val="11"/>
        </w:numPr>
        <w:spacing w:line="286" w:lineRule="atLeast"/>
        <w:ind w:left="1434" w:hanging="357"/>
        <w:jc w:val="both"/>
        <w:rPr>
          <w:rFonts w:ascii="Arial" w:hAnsi="Arial" w:cs="Arial"/>
          <w:spacing w:val="-4"/>
          <w:sz w:val="20"/>
        </w:rPr>
      </w:pPr>
      <w:r w:rsidRPr="003A355A">
        <w:rPr>
          <w:rFonts w:ascii="Arial" w:hAnsi="Arial" w:cs="Arial"/>
          <w:spacing w:val="-4"/>
          <w:sz w:val="20"/>
        </w:rPr>
        <w:t>wykonawca jest zobowiązany zabezpieczyć teren obiektu na okres ich prowadzenia,</w:t>
      </w:r>
    </w:p>
    <w:p w:rsidR="00477941" w:rsidRPr="003A355A" w:rsidRDefault="00477941" w:rsidP="00D9037F">
      <w:pPr>
        <w:numPr>
          <w:ilvl w:val="1"/>
          <w:numId w:val="11"/>
        </w:numPr>
        <w:spacing w:line="286" w:lineRule="atLeast"/>
        <w:ind w:left="1434" w:hanging="357"/>
        <w:jc w:val="both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spacing w:val="-4"/>
          <w:sz w:val="20"/>
        </w:rPr>
        <w:t>na wykonawcy spoczywa obowiązek uporządkowania terenu obiektu po zakończeniu robót,</w:t>
      </w:r>
    </w:p>
    <w:p w:rsidR="00477941" w:rsidRPr="003A355A" w:rsidRDefault="00477941" w:rsidP="00D9037F">
      <w:pPr>
        <w:numPr>
          <w:ilvl w:val="1"/>
          <w:numId w:val="11"/>
        </w:numPr>
        <w:spacing w:line="286" w:lineRule="atLeast"/>
        <w:ind w:left="1434" w:hanging="357"/>
        <w:jc w:val="both"/>
        <w:rPr>
          <w:rFonts w:ascii="Arial" w:eastAsia="Calibri" w:hAnsi="Arial" w:cs="Arial"/>
          <w:spacing w:val="-4"/>
          <w:sz w:val="20"/>
        </w:rPr>
      </w:pPr>
      <w:r w:rsidRPr="003A355A">
        <w:rPr>
          <w:rFonts w:ascii="Arial" w:eastAsia="Calibri" w:hAnsi="Arial" w:cs="Arial"/>
          <w:spacing w:val="-4"/>
          <w:sz w:val="20"/>
        </w:rPr>
        <w:t>umieszczanie na terenie budowy i wokół tego terenu reklam, banerów itp., wymaga uzyskania zgody zamawiającego</w:t>
      </w:r>
      <w:r w:rsidR="00396E0D" w:rsidRPr="003A355A">
        <w:rPr>
          <w:rFonts w:ascii="Arial" w:eastAsia="Calibri" w:hAnsi="Arial" w:cs="Arial"/>
          <w:spacing w:val="-4"/>
          <w:sz w:val="20"/>
        </w:rPr>
        <w:t>.</w:t>
      </w:r>
    </w:p>
    <w:p w:rsidR="00351144" w:rsidRPr="003A355A" w:rsidRDefault="00351144" w:rsidP="00D9037F">
      <w:pPr>
        <w:spacing w:line="286" w:lineRule="atLeast"/>
        <w:jc w:val="center"/>
        <w:rPr>
          <w:rFonts w:ascii="Arial" w:hAnsi="Arial" w:cs="Arial"/>
          <w:b/>
          <w:sz w:val="20"/>
        </w:rPr>
      </w:pPr>
    </w:p>
    <w:p w:rsidR="00FC61A0" w:rsidRPr="003A355A" w:rsidRDefault="00FC61A0" w:rsidP="00D9037F">
      <w:pPr>
        <w:spacing w:line="286" w:lineRule="atLeast"/>
        <w:jc w:val="center"/>
        <w:rPr>
          <w:rFonts w:ascii="Arial" w:hAnsi="Arial" w:cs="Arial"/>
          <w:b/>
          <w:sz w:val="20"/>
        </w:rPr>
      </w:pPr>
      <w:r w:rsidRPr="003A355A">
        <w:rPr>
          <w:rFonts w:ascii="Arial" w:hAnsi="Arial" w:cs="Arial"/>
          <w:b/>
          <w:sz w:val="20"/>
        </w:rPr>
        <w:t>§ 4.</w:t>
      </w:r>
    </w:p>
    <w:p w:rsidR="001E7908" w:rsidRPr="003A355A" w:rsidRDefault="001E7908" w:rsidP="00D9037F">
      <w:pPr>
        <w:numPr>
          <w:ilvl w:val="0"/>
          <w:numId w:val="23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bierze na siebie pełną odpowiedzialność za działania osób, którymi będzie się posługiwał przy wykonywaniu przedmiotu umowy.</w:t>
      </w:r>
    </w:p>
    <w:p w:rsidR="001E7908" w:rsidRPr="003A355A" w:rsidRDefault="001E7908" w:rsidP="00D9037F">
      <w:pPr>
        <w:numPr>
          <w:ilvl w:val="0"/>
          <w:numId w:val="23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oświadcza, że wszystkie osoby wyznaczone przez niego do realizacji niniejszej umowy posiadają odpowiednie kwalifikacje oraz przeszkolenia i uprawnienia wymagane przepisami prawa budowlanego, przepisami BHP, a także że będą one wyposażone w sprzęt ochrony osobistej.</w:t>
      </w:r>
    </w:p>
    <w:p w:rsidR="001E7908" w:rsidRPr="003A355A" w:rsidRDefault="001E7908" w:rsidP="00D9037F">
      <w:pPr>
        <w:numPr>
          <w:ilvl w:val="0"/>
          <w:numId w:val="23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ponosi wyłączną odpowiedzialność za:</w:t>
      </w:r>
    </w:p>
    <w:p w:rsidR="001E7908" w:rsidRPr="003A355A" w:rsidRDefault="001E7908" w:rsidP="00D9037F">
      <w:pPr>
        <w:numPr>
          <w:ilvl w:val="0"/>
          <w:numId w:val="24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przeszkolenia zatrudnionych przez siebie osób w zakresie przepisów BHP,</w:t>
      </w:r>
    </w:p>
    <w:p w:rsidR="001E7908" w:rsidRPr="003A355A" w:rsidRDefault="001E7908" w:rsidP="00D9037F">
      <w:pPr>
        <w:numPr>
          <w:ilvl w:val="0"/>
          <w:numId w:val="24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posiadanie przez te osoby wymaganych badań lekarskich,</w:t>
      </w:r>
    </w:p>
    <w:p w:rsidR="001E7908" w:rsidRPr="003A355A" w:rsidRDefault="001E7908" w:rsidP="00D9037F">
      <w:pPr>
        <w:numPr>
          <w:ilvl w:val="0"/>
          <w:numId w:val="24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przeszkolenie stanowiskowe.</w:t>
      </w:r>
    </w:p>
    <w:p w:rsidR="001E7908" w:rsidRPr="003A355A" w:rsidRDefault="001E7908" w:rsidP="00D9037F">
      <w:pPr>
        <w:numPr>
          <w:ilvl w:val="0"/>
          <w:numId w:val="23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Wymagania i informacje dotyczące zatrudnienia na podstawie umowy o pracę:</w:t>
      </w:r>
    </w:p>
    <w:p w:rsidR="00B71F3F" w:rsidRPr="003A355A" w:rsidRDefault="00B71F3F" w:rsidP="00770F4C">
      <w:pPr>
        <w:numPr>
          <w:ilvl w:val="0"/>
          <w:numId w:val="25"/>
        </w:numPr>
        <w:spacing w:line="286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oświadcza, że</w:t>
      </w:r>
      <w:r w:rsidR="00770F4C" w:rsidRPr="003A355A">
        <w:rPr>
          <w:rFonts w:ascii="Arial" w:hAnsi="Arial" w:cs="Arial"/>
          <w:sz w:val="20"/>
        </w:rPr>
        <w:t xml:space="preserve"> </w:t>
      </w:r>
      <w:r w:rsidR="009227CB" w:rsidRPr="003A355A">
        <w:rPr>
          <w:rFonts w:ascii="Arial" w:hAnsi="Arial" w:cs="Arial"/>
          <w:bCs/>
          <w:iCs/>
          <w:sz w:val="20"/>
          <w:lang w:eastAsia="pl-PL"/>
        </w:rPr>
        <w:t xml:space="preserve">roboty budowlane w zakresie wykonania robót </w:t>
      </w:r>
      <w:r w:rsidR="00770F4C" w:rsidRPr="003A355A">
        <w:rPr>
          <w:rFonts w:ascii="Arial" w:hAnsi="Arial" w:cs="Arial"/>
          <w:bCs/>
          <w:iCs/>
          <w:sz w:val="20"/>
          <w:lang w:eastAsia="pl-PL"/>
        </w:rPr>
        <w:t xml:space="preserve">ziemnych, fundamentowych, montażowych </w:t>
      </w:r>
      <w:r w:rsidRPr="003A355A">
        <w:rPr>
          <w:rFonts w:ascii="Arial" w:hAnsi="Arial" w:cs="Arial"/>
          <w:sz w:val="20"/>
        </w:rPr>
        <w:t>będą wykonywały wyłącznie osoby zatrudnione na podstawie umowy o pracę przez wykonawcę, a w przypadku udziału podwykonawcy przez podwykonawcę.</w:t>
      </w:r>
    </w:p>
    <w:p w:rsidR="001A59AA" w:rsidRPr="003A355A" w:rsidRDefault="001A59AA" w:rsidP="00D9037F">
      <w:pPr>
        <w:numPr>
          <w:ilvl w:val="0"/>
          <w:numId w:val="25"/>
        </w:numPr>
        <w:spacing w:line="286" w:lineRule="atLeast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W trakcie realizacji zamówienia w ramach czynności kontrolnych w celu potwierdzenia zatrudnienia, o którym mowa w pkt 1 zamawiający może</w:t>
      </w:r>
      <w:r w:rsidR="005941AC" w:rsidRPr="003A355A">
        <w:rPr>
          <w:rFonts w:ascii="Arial" w:eastAsia="Calibri" w:hAnsi="Arial" w:cs="Arial"/>
          <w:sz w:val="20"/>
        </w:rPr>
        <w:t xml:space="preserve"> </w:t>
      </w:r>
      <w:r w:rsidRPr="003A355A">
        <w:rPr>
          <w:rFonts w:ascii="Arial" w:eastAsia="Calibri" w:hAnsi="Arial" w:cs="Arial"/>
          <w:sz w:val="20"/>
        </w:rPr>
        <w:t>w wyznaczonym przez siebie terminie wezwać</w:t>
      </w:r>
      <w:r w:rsidR="007C5CF4" w:rsidRPr="003A355A">
        <w:rPr>
          <w:rFonts w:ascii="Arial" w:eastAsia="Calibri" w:hAnsi="Arial" w:cs="Arial"/>
          <w:sz w:val="20"/>
        </w:rPr>
        <w:t xml:space="preserve"> wykonawcę do udowodnienia tego </w:t>
      </w:r>
      <w:r w:rsidRPr="003A355A">
        <w:rPr>
          <w:rFonts w:ascii="Arial" w:eastAsia="Calibri" w:hAnsi="Arial" w:cs="Arial"/>
          <w:sz w:val="20"/>
        </w:rPr>
        <w:t xml:space="preserve">faktu. W wezwaniu </w:t>
      </w:r>
      <w:r w:rsidR="0069022C" w:rsidRPr="003A355A">
        <w:rPr>
          <w:rFonts w:ascii="Arial" w:eastAsia="Calibri" w:hAnsi="Arial" w:cs="Arial"/>
          <w:sz w:val="20"/>
        </w:rPr>
        <w:t xml:space="preserve">wskaże </w:t>
      </w:r>
      <w:r w:rsidR="002E65B1" w:rsidRPr="003A355A">
        <w:rPr>
          <w:rFonts w:ascii="Arial" w:eastAsia="Calibri" w:hAnsi="Arial" w:cs="Arial"/>
          <w:sz w:val="20"/>
        </w:rPr>
        <w:t>dokumenty, które wykonawca ma obowiązek przedłożyć zamawiającemu, w szczególności:</w:t>
      </w:r>
    </w:p>
    <w:p w:rsidR="00B70618" w:rsidRPr="003A355A" w:rsidRDefault="00B70618" w:rsidP="002F6F36">
      <w:pPr>
        <w:numPr>
          <w:ilvl w:val="2"/>
          <w:numId w:val="30"/>
        </w:numPr>
        <w:tabs>
          <w:tab w:val="clear" w:pos="2340"/>
          <w:tab w:val="num" w:pos="1843"/>
        </w:tabs>
        <w:spacing w:line="280" w:lineRule="atLeast"/>
        <w:ind w:left="1843" w:hanging="425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hAnsi="Arial" w:cs="Arial"/>
          <w:sz w:val="20"/>
        </w:rPr>
        <w:t>oświadczenie zatrudnionego pracownika,</w:t>
      </w:r>
    </w:p>
    <w:p w:rsidR="001A59AA" w:rsidRPr="003A355A" w:rsidRDefault="001A59AA" w:rsidP="002F6F36">
      <w:pPr>
        <w:numPr>
          <w:ilvl w:val="2"/>
          <w:numId w:val="30"/>
        </w:numPr>
        <w:tabs>
          <w:tab w:val="clear" w:pos="2340"/>
          <w:tab w:val="num" w:pos="1843"/>
        </w:tabs>
        <w:spacing w:line="280" w:lineRule="atLeast"/>
        <w:ind w:left="1843" w:hanging="425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oświadczenie wykonawcy lub podwykonawcy</w:t>
      </w:r>
      <w:r w:rsidRPr="003A355A">
        <w:rPr>
          <w:rFonts w:ascii="Arial" w:eastAsia="Calibri" w:hAnsi="Arial" w:cs="Arial"/>
          <w:b/>
          <w:sz w:val="20"/>
        </w:rPr>
        <w:t xml:space="preserve"> </w:t>
      </w:r>
      <w:r w:rsidRPr="003A355A">
        <w:rPr>
          <w:rFonts w:ascii="Arial" w:eastAsia="Calibri" w:hAnsi="Arial" w:cs="Arial"/>
          <w:sz w:val="20"/>
        </w:rPr>
        <w:t xml:space="preserve">o zatrudnieniu </w:t>
      </w:r>
      <w:r w:rsidR="00221D1B" w:rsidRPr="003A355A">
        <w:rPr>
          <w:rFonts w:ascii="Arial" w:eastAsia="Calibri" w:hAnsi="Arial" w:cs="Arial"/>
          <w:sz w:val="20"/>
        </w:rPr>
        <w:t xml:space="preserve">pracownika </w:t>
      </w:r>
      <w:r w:rsidRPr="003A355A">
        <w:rPr>
          <w:rFonts w:ascii="Arial" w:eastAsia="Calibri" w:hAnsi="Arial" w:cs="Arial"/>
          <w:sz w:val="20"/>
        </w:rPr>
        <w:t>na podstawie umowy o pracę,</w:t>
      </w:r>
    </w:p>
    <w:p w:rsidR="001A59AA" w:rsidRPr="003A355A" w:rsidRDefault="001A59AA" w:rsidP="002F6F36">
      <w:pPr>
        <w:numPr>
          <w:ilvl w:val="2"/>
          <w:numId w:val="30"/>
        </w:numPr>
        <w:tabs>
          <w:tab w:val="clear" w:pos="2340"/>
          <w:tab w:val="num" w:pos="1843"/>
        </w:tabs>
        <w:spacing w:line="280" w:lineRule="atLeast"/>
        <w:ind w:left="1843" w:hanging="425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poświadczon</w:t>
      </w:r>
      <w:r w:rsidR="002E65B1" w:rsidRPr="003A355A">
        <w:rPr>
          <w:rFonts w:ascii="Arial" w:eastAsia="Calibri" w:hAnsi="Arial" w:cs="Arial"/>
          <w:sz w:val="20"/>
        </w:rPr>
        <w:t>ą</w:t>
      </w:r>
      <w:r w:rsidRPr="003A355A">
        <w:rPr>
          <w:rFonts w:ascii="Arial" w:eastAsia="Calibri" w:hAnsi="Arial" w:cs="Arial"/>
          <w:sz w:val="20"/>
        </w:rPr>
        <w:t xml:space="preserve"> za zgodność z oryginałem odpowiednio przez wykonawcę lub podwykonawcę</w:t>
      </w:r>
      <w:r w:rsidRPr="003A355A">
        <w:rPr>
          <w:rFonts w:ascii="Arial" w:eastAsia="Calibri" w:hAnsi="Arial" w:cs="Arial"/>
          <w:b/>
          <w:sz w:val="20"/>
        </w:rPr>
        <w:t xml:space="preserve"> </w:t>
      </w:r>
      <w:r w:rsidRPr="003A355A">
        <w:rPr>
          <w:rFonts w:ascii="Arial" w:eastAsia="Calibri" w:hAnsi="Arial" w:cs="Arial"/>
          <w:sz w:val="20"/>
        </w:rPr>
        <w:t>kopi</w:t>
      </w:r>
      <w:r w:rsidR="002E65B1" w:rsidRPr="003A355A">
        <w:rPr>
          <w:rFonts w:ascii="Arial" w:eastAsia="Calibri" w:hAnsi="Arial" w:cs="Arial"/>
          <w:sz w:val="20"/>
        </w:rPr>
        <w:t>ę</w:t>
      </w:r>
      <w:r w:rsidRPr="003A355A">
        <w:rPr>
          <w:rFonts w:ascii="Arial" w:eastAsia="Calibri" w:hAnsi="Arial" w:cs="Arial"/>
          <w:sz w:val="20"/>
        </w:rPr>
        <w:t xml:space="preserve"> umowy o pracę </w:t>
      </w:r>
      <w:r w:rsidR="002E65B1" w:rsidRPr="003A355A">
        <w:rPr>
          <w:rFonts w:ascii="Arial" w:eastAsia="Calibri" w:hAnsi="Arial" w:cs="Arial"/>
          <w:sz w:val="20"/>
        </w:rPr>
        <w:t>zatrudnionego pracownika</w:t>
      </w:r>
      <w:r w:rsidR="00624F71" w:rsidRPr="003A355A">
        <w:rPr>
          <w:rFonts w:ascii="Arial" w:eastAsia="Calibri" w:hAnsi="Arial" w:cs="Arial"/>
          <w:sz w:val="20"/>
        </w:rPr>
        <w:t>,</w:t>
      </w:r>
    </w:p>
    <w:p w:rsidR="002E65B1" w:rsidRPr="003A355A" w:rsidRDefault="002E65B1" w:rsidP="002F6F36">
      <w:pPr>
        <w:tabs>
          <w:tab w:val="num" w:pos="1843"/>
        </w:tabs>
        <w:spacing w:line="280" w:lineRule="atLeast"/>
        <w:ind w:left="1418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zawierające informacje</w:t>
      </w:r>
      <w:r w:rsidR="00A77C65" w:rsidRPr="003A355A">
        <w:rPr>
          <w:rFonts w:ascii="Arial" w:eastAsia="Calibri" w:hAnsi="Arial" w:cs="Arial"/>
          <w:sz w:val="20"/>
        </w:rPr>
        <w:t xml:space="preserve"> zanonimizowan</w:t>
      </w:r>
      <w:r w:rsidR="00624F71" w:rsidRPr="003A355A">
        <w:rPr>
          <w:rFonts w:ascii="Arial" w:eastAsia="Calibri" w:hAnsi="Arial" w:cs="Arial"/>
          <w:sz w:val="20"/>
        </w:rPr>
        <w:t>e</w:t>
      </w:r>
      <w:r w:rsidR="00A77C65" w:rsidRPr="003A355A">
        <w:rPr>
          <w:rFonts w:ascii="Arial" w:eastAsia="Calibri" w:hAnsi="Arial" w:cs="Arial"/>
          <w:sz w:val="20"/>
        </w:rPr>
        <w:t xml:space="preserve"> w sposób zapewniający ochronę danych osobowych pracownik</w:t>
      </w:r>
      <w:r w:rsidR="00624F71" w:rsidRPr="003A355A">
        <w:rPr>
          <w:rFonts w:ascii="Arial" w:eastAsia="Calibri" w:hAnsi="Arial" w:cs="Arial"/>
          <w:sz w:val="20"/>
        </w:rPr>
        <w:t>a</w:t>
      </w:r>
      <w:r w:rsidR="00A77C65" w:rsidRPr="003A355A">
        <w:rPr>
          <w:rFonts w:ascii="Arial" w:eastAsia="Calibri" w:hAnsi="Arial" w:cs="Arial"/>
          <w:sz w:val="20"/>
        </w:rPr>
        <w:t>, zgodnie z obowiązującymi przepisami prawa (tj. w szczególności bez adresów, nr PESEL)</w:t>
      </w:r>
      <w:r w:rsidRPr="003A355A">
        <w:rPr>
          <w:rFonts w:ascii="Arial" w:eastAsia="Calibri" w:hAnsi="Arial" w:cs="Arial"/>
          <w:sz w:val="20"/>
        </w:rPr>
        <w:t>, w tym dane osobowe, niezbędne do weryfikacji zatrudnienia na podstawie umowy o pracę, w szczególności imię i nazwisko zatrudnionego pracownika, datę zawarcia umowy o pracę, rodzaj umowy o pracę i zakres obowiązków pracownika.</w:t>
      </w:r>
    </w:p>
    <w:p w:rsidR="001A59AA" w:rsidRPr="003A355A" w:rsidRDefault="001A59AA" w:rsidP="002F6F36">
      <w:pPr>
        <w:numPr>
          <w:ilvl w:val="0"/>
          <w:numId w:val="25"/>
        </w:numPr>
        <w:spacing w:line="280" w:lineRule="atLeast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lastRenderedPageBreak/>
        <w:t xml:space="preserve">W trakcie realizacji zamówienia w ramach czynności kontrolnych zamawiający może również żądać od wykonawcy </w:t>
      </w:r>
      <w:r w:rsidR="00624F71" w:rsidRPr="003A355A">
        <w:rPr>
          <w:rFonts w:ascii="Arial" w:eastAsia="Calibri" w:hAnsi="Arial" w:cs="Arial"/>
          <w:sz w:val="20"/>
        </w:rPr>
        <w:t xml:space="preserve">lub podwykonawcy </w:t>
      </w:r>
      <w:r w:rsidRPr="003A355A">
        <w:rPr>
          <w:rFonts w:ascii="Arial" w:eastAsia="Calibri" w:hAnsi="Arial" w:cs="Arial"/>
          <w:sz w:val="20"/>
        </w:rPr>
        <w:t xml:space="preserve">złożenia wyjaśnień w przypadku wątpliwości </w:t>
      </w:r>
      <w:r w:rsidR="00FA1F7B" w:rsidRPr="003A355A">
        <w:rPr>
          <w:rFonts w:ascii="Arial" w:eastAsia="Calibri" w:hAnsi="Arial" w:cs="Arial"/>
          <w:sz w:val="20"/>
        </w:rPr>
        <w:br/>
      </w:r>
      <w:r w:rsidRPr="003A355A">
        <w:rPr>
          <w:rFonts w:ascii="Arial" w:eastAsia="Calibri" w:hAnsi="Arial" w:cs="Arial"/>
          <w:sz w:val="20"/>
        </w:rPr>
        <w:t>w zakresie potwierdzenia zatrudnienia, o którym mowa w pkt 1 oraz przeprowadzić kontrolę na miejscu wykonywania świadczenia.</w:t>
      </w:r>
    </w:p>
    <w:p w:rsidR="001A59AA" w:rsidRPr="003A355A" w:rsidRDefault="001A59AA" w:rsidP="002F6F36">
      <w:pPr>
        <w:numPr>
          <w:ilvl w:val="0"/>
          <w:numId w:val="25"/>
        </w:numPr>
        <w:spacing w:line="280" w:lineRule="atLeast"/>
        <w:jc w:val="both"/>
        <w:rPr>
          <w:rFonts w:ascii="Arial" w:eastAsia="Calibri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610BC3" w:rsidRPr="003A355A" w:rsidRDefault="00610BC3" w:rsidP="002F6F36">
      <w:pPr>
        <w:widowControl w:val="0"/>
        <w:autoSpaceDE w:val="0"/>
        <w:spacing w:line="280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2F6F36">
      <w:pPr>
        <w:widowControl w:val="0"/>
        <w:autoSpaceDE w:val="0"/>
        <w:spacing w:line="280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5.</w:t>
      </w:r>
    </w:p>
    <w:p w:rsidR="00FC61A0" w:rsidRPr="003A355A" w:rsidRDefault="00FC61A0" w:rsidP="002F6F36">
      <w:pPr>
        <w:pStyle w:val="Tekstpodstawowy33"/>
        <w:numPr>
          <w:ilvl w:val="0"/>
          <w:numId w:val="12"/>
        </w:numPr>
        <w:tabs>
          <w:tab w:val="center" w:pos="0"/>
        </w:tabs>
        <w:spacing w:line="280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Wykonawca jest odpowiedzialny za wady przedmiotu umowy na zasadach określonych</w:t>
      </w:r>
      <w:r w:rsidRPr="003A355A">
        <w:rPr>
          <w:rFonts w:ascii="Arial" w:hAnsi="Arial" w:cs="Arial"/>
          <w:color w:val="auto"/>
          <w:sz w:val="20"/>
        </w:rPr>
        <w:br/>
        <w:t>w przepisach Kodeksu cywilnego, z zastrzeżeniem ust. 2.</w:t>
      </w:r>
    </w:p>
    <w:p w:rsidR="00FC61A0" w:rsidRPr="003A355A" w:rsidRDefault="00FC61A0" w:rsidP="002F6F36">
      <w:pPr>
        <w:pStyle w:val="Tekstpodstawowy33"/>
        <w:numPr>
          <w:ilvl w:val="0"/>
          <w:numId w:val="12"/>
        </w:numPr>
        <w:tabs>
          <w:tab w:val="center" w:pos="0"/>
        </w:tabs>
        <w:spacing w:line="280" w:lineRule="atLeast"/>
        <w:jc w:val="both"/>
        <w:rPr>
          <w:rFonts w:ascii="Arial" w:hAnsi="Arial" w:cs="Arial"/>
          <w:bCs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Wykonawca jest odpowiedzialny za wady fizyczne przedmiotu umowy z tytułu rękojmi</w:t>
      </w:r>
      <w:r w:rsidRPr="003A355A">
        <w:rPr>
          <w:rFonts w:ascii="Arial" w:hAnsi="Arial" w:cs="Arial"/>
          <w:color w:val="auto"/>
          <w:sz w:val="20"/>
        </w:rPr>
        <w:br/>
      </w:r>
      <w:r w:rsidRPr="003A355A">
        <w:rPr>
          <w:rFonts w:ascii="Arial" w:hAnsi="Arial" w:cs="Arial"/>
          <w:color w:val="auto"/>
          <w:spacing w:val="-2"/>
          <w:sz w:val="20"/>
        </w:rPr>
        <w:t>w okresie</w:t>
      </w:r>
      <w:r w:rsidRPr="003A355A">
        <w:rPr>
          <w:rFonts w:ascii="Arial" w:hAnsi="Arial" w:cs="Arial"/>
          <w:bCs/>
          <w:color w:val="auto"/>
          <w:spacing w:val="-2"/>
          <w:sz w:val="20"/>
        </w:rPr>
        <w:t xml:space="preserve"> </w:t>
      </w:r>
      <w:r w:rsidR="00095749">
        <w:rPr>
          <w:rFonts w:ascii="Arial" w:hAnsi="Arial" w:cs="Arial"/>
          <w:bCs/>
          <w:color w:val="FF0000"/>
          <w:spacing w:val="-2"/>
          <w:sz w:val="20"/>
        </w:rPr>
        <w:t>4</w:t>
      </w:r>
      <w:r w:rsidRPr="00132515">
        <w:rPr>
          <w:rFonts w:ascii="Arial" w:hAnsi="Arial" w:cs="Arial"/>
          <w:b/>
          <w:bCs/>
          <w:color w:val="FF0000"/>
          <w:spacing w:val="-2"/>
          <w:sz w:val="20"/>
        </w:rPr>
        <w:t xml:space="preserve"> lat</w:t>
      </w:r>
      <w:r w:rsidRPr="00132515">
        <w:rPr>
          <w:rFonts w:ascii="Arial" w:hAnsi="Arial" w:cs="Arial"/>
          <w:color w:val="FF0000"/>
          <w:spacing w:val="-2"/>
          <w:sz w:val="20"/>
        </w:rPr>
        <w:t>,</w:t>
      </w:r>
      <w:r w:rsidRPr="003A355A">
        <w:rPr>
          <w:rFonts w:ascii="Arial" w:hAnsi="Arial" w:cs="Arial"/>
          <w:color w:val="auto"/>
          <w:spacing w:val="-2"/>
          <w:sz w:val="20"/>
        </w:rPr>
        <w:t xml:space="preserve"> licząc od dnia podpisania protokołu odbioru końcowego.</w:t>
      </w:r>
    </w:p>
    <w:p w:rsidR="00451554" w:rsidRPr="003A355A" w:rsidRDefault="00451554" w:rsidP="002F6F36">
      <w:pPr>
        <w:widowControl w:val="0"/>
        <w:autoSpaceDE w:val="0"/>
        <w:spacing w:line="280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2F6F36">
      <w:pPr>
        <w:widowControl w:val="0"/>
        <w:autoSpaceDE w:val="0"/>
        <w:spacing w:line="280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6.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>Wykonawca udziela zamawiającemu gwarancji na wykonany przedmiot umowy na okres</w:t>
      </w:r>
      <w:r w:rsidRPr="003A355A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132515" w:rsidRPr="00132515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4735BD" w:rsidRPr="00132515">
        <w:rPr>
          <w:rFonts w:ascii="Arial" w:hAnsi="Arial" w:cs="Arial"/>
          <w:b/>
          <w:bCs/>
          <w:color w:val="FF0000"/>
          <w:sz w:val="20"/>
          <w:szCs w:val="20"/>
        </w:rPr>
        <w:t xml:space="preserve"> lat</w:t>
      </w:r>
      <w:r w:rsidRPr="00132515">
        <w:rPr>
          <w:rFonts w:ascii="Arial" w:hAnsi="Arial" w:cs="Arial"/>
          <w:color w:val="FF0000"/>
          <w:spacing w:val="-2"/>
          <w:sz w:val="20"/>
          <w:szCs w:val="20"/>
        </w:rPr>
        <w:t>,</w:t>
      </w:r>
      <w:r w:rsidRPr="003A355A">
        <w:rPr>
          <w:rFonts w:ascii="Arial" w:hAnsi="Arial" w:cs="Arial"/>
          <w:color w:val="auto"/>
          <w:sz w:val="20"/>
          <w:szCs w:val="20"/>
        </w:rPr>
        <w:t xml:space="preserve"> licząc od dnia podpisania protokołu odbioru końcowego.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>Niniejsza umowa stanowi dokument gwarancyjny w rozumieniu art. 577</w:t>
      </w:r>
      <w:r w:rsidR="002A4A29" w:rsidRPr="003A355A">
        <w:rPr>
          <w:rFonts w:ascii="Arial" w:hAnsi="Arial" w:cs="Arial"/>
          <w:color w:val="auto"/>
          <w:sz w:val="20"/>
          <w:szCs w:val="20"/>
        </w:rPr>
        <w:t>²</w:t>
      </w:r>
      <w:r w:rsidRPr="003A355A">
        <w:rPr>
          <w:rFonts w:ascii="Arial" w:hAnsi="Arial" w:cs="Arial"/>
          <w:color w:val="auto"/>
          <w:sz w:val="20"/>
          <w:szCs w:val="20"/>
        </w:rPr>
        <w:t xml:space="preserve"> Kodeksu </w:t>
      </w:r>
      <w:r w:rsidR="002F6F36" w:rsidRPr="003A355A">
        <w:rPr>
          <w:rFonts w:ascii="Arial" w:hAnsi="Arial" w:cs="Arial"/>
          <w:color w:val="auto"/>
          <w:sz w:val="20"/>
          <w:szCs w:val="20"/>
        </w:rPr>
        <w:t>cy</w:t>
      </w:r>
      <w:r w:rsidR="00BE6131" w:rsidRPr="003A355A">
        <w:rPr>
          <w:rFonts w:ascii="Arial" w:hAnsi="Arial" w:cs="Arial"/>
          <w:color w:val="auto"/>
          <w:sz w:val="20"/>
          <w:szCs w:val="20"/>
        </w:rPr>
        <w:t>w</w:t>
      </w:r>
      <w:r w:rsidRPr="003A355A">
        <w:rPr>
          <w:rFonts w:ascii="Arial" w:hAnsi="Arial" w:cs="Arial"/>
          <w:color w:val="auto"/>
          <w:sz w:val="20"/>
          <w:szCs w:val="20"/>
        </w:rPr>
        <w:t>ilnego.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>W ostatnim miesiącu okresu udzielonej gwarancji dokonany będzie ostateczny pogwarancyjny odbiór robót.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 xml:space="preserve">Wszelkie wady i usterki wykonawca zobowiązany jest usunąć w ciągu 5 dni kalendarzowych od daty otrzymania pisemnego zgłoszenia. </w:t>
      </w:r>
      <w:r w:rsidR="005941AC" w:rsidRPr="003A355A">
        <w:rPr>
          <w:rFonts w:ascii="Arial" w:hAnsi="Arial" w:cs="Arial"/>
          <w:iCs/>
          <w:color w:val="auto"/>
          <w:sz w:val="20"/>
          <w:szCs w:val="20"/>
        </w:rPr>
        <w:t>W przypadkach, w których ze względów technicznych nie będzie możliwe usunięcie wady w powyższym terminie, wykonawca i zamawiający uzgodnią inny termin ich usunięcia, mając na uwadze rodzaj wad, techniczne i technologiczne możliwości wykonawcy i zasady sztuki budowlanej. Jeżeli wykonawca nie wywiąże się z powyższego obowiązku w uzgodnionym terminie, zamawiający może zlecić usunięcie wad/usterek osobie trzeciej na koszt wykonawcy</w:t>
      </w:r>
      <w:r w:rsidR="005941AC" w:rsidRPr="003A355A">
        <w:rPr>
          <w:rFonts w:ascii="Arial" w:hAnsi="Arial" w:cs="Arial"/>
          <w:color w:val="auto"/>
          <w:sz w:val="20"/>
          <w:szCs w:val="20"/>
        </w:rPr>
        <w:t>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>Usunięcie wad i usterek przez osobę trzecią (wykonanie zastępcze) nie wyłącza przysługujących zamawiającemu uprawnień z tytułu rękojmi</w:t>
      </w:r>
      <w:r w:rsidR="007F4DF0" w:rsidRPr="003A355A">
        <w:rPr>
          <w:rFonts w:ascii="Arial" w:hAnsi="Arial" w:cs="Arial"/>
          <w:color w:val="auto"/>
          <w:sz w:val="20"/>
          <w:szCs w:val="20"/>
        </w:rPr>
        <w:t xml:space="preserve"> </w:t>
      </w:r>
      <w:r w:rsidRPr="003A355A">
        <w:rPr>
          <w:rFonts w:ascii="Arial" w:hAnsi="Arial" w:cs="Arial"/>
          <w:color w:val="auto"/>
          <w:sz w:val="20"/>
          <w:szCs w:val="20"/>
        </w:rPr>
        <w:t>i gwarancji przewidzianych niniejszą umową.</w:t>
      </w:r>
    </w:p>
    <w:p w:rsidR="00FC61A0" w:rsidRPr="003A355A" w:rsidRDefault="00FC61A0" w:rsidP="002F6F36">
      <w:pPr>
        <w:pStyle w:val="Tekstpodstawowy31"/>
        <w:numPr>
          <w:ilvl w:val="0"/>
          <w:numId w:val="18"/>
        </w:numPr>
        <w:spacing w:line="280" w:lineRule="atLeas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3A355A">
        <w:rPr>
          <w:rFonts w:ascii="Arial" w:hAnsi="Arial" w:cs="Arial"/>
          <w:color w:val="auto"/>
          <w:sz w:val="20"/>
          <w:szCs w:val="20"/>
        </w:rPr>
        <w:t xml:space="preserve">Zamawiający ma prawo wyboru w każdym indywidualnym przypadku, czy będzie korzystał </w:t>
      </w:r>
      <w:r w:rsidR="005941AC" w:rsidRPr="003A355A">
        <w:rPr>
          <w:rFonts w:ascii="Arial" w:hAnsi="Arial" w:cs="Arial"/>
          <w:color w:val="auto"/>
          <w:sz w:val="20"/>
          <w:szCs w:val="20"/>
        </w:rPr>
        <w:br/>
      </w:r>
      <w:r w:rsidRPr="003A355A">
        <w:rPr>
          <w:rFonts w:ascii="Arial" w:hAnsi="Arial" w:cs="Arial"/>
          <w:color w:val="auto"/>
          <w:sz w:val="20"/>
          <w:szCs w:val="20"/>
        </w:rPr>
        <w:t>z rękojmi, czy też</w:t>
      </w:r>
      <w:r w:rsidR="007F4DF0" w:rsidRPr="003A355A">
        <w:rPr>
          <w:rFonts w:ascii="Arial" w:hAnsi="Arial" w:cs="Arial"/>
          <w:color w:val="auto"/>
          <w:sz w:val="20"/>
          <w:szCs w:val="20"/>
        </w:rPr>
        <w:t xml:space="preserve"> z</w:t>
      </w:r>
      <w:r w:rsidRPr="003A355A">
        <w:rPr>
          <w:rFonts w:ascii="Arial" w:hAnsi="Arial" w:cs="Arial"/>
          <w:color w:val="auto"/>
          <w:sz w:val="20"/>
          <w:szCs w:val="20"/>
        </w:rPr>
        <w:t xml:space="preserve"> gwarancji.</w:t>
      </w:r>
    </w:p>
    <w:p w:rsidR="002B3755" w:rsidRPr="003A355A" w:rsidRDefault="002B3755" w:rsidP="002F6F36">
      <w:pPr>
        <w:widowControl w:val="0"/>
        <w:autoSpaceDE w:val="0"/>
        <w:spacing w:line="29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2F6F36">
      <w:pPr>
        <w:widowControl w:val="0"/>
        <w:autoSpaceDE w:val="0"/>
        <w:spacing w:line="29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7.</w:t>
      </w:r>
    </w:p>
    <w:p w:rsidR="00FC61A0" w:rsidRPr="003A355A" w:rsidRDefault="00AF4B99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bCs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</w:t>
      </w:r>
      <w:r w:rsidR="00FC61A0" w:rsidRPr="003A355A">
        <w:rPr>
          <w:rFonts w:ascii="Arial" w:hAnsi="Arial" w:cs="Arial"/>
          <w:color w:val="auto"/>
          <w:sz w:val="20"/>
        </w:rPr>
        <w:t>.</w:t>
      </w:r>
    </w:p>
    <w:p w:rsidR="00FC61A0" w:rsidRPr="003A355A" w:rsidRDefault="00FC61A0" w:rsidP="001A17D6">
      <w:pPr>
        <w:pStyle w:val="Tekstpodstawowy32"/>
        <w:numPr>
          <w:ilvl w:val="0"/>
          <w:numId w:val="6"/>
        </w:numPr>
        <w:spacing w:line="290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Umowa o podwykonawstwo</w:t>
      </w:r>
      <w:r w:rsidR="00EB61DF" w:rsidRPr="003A355A">
        <w:rPr>
          <w:rFonts w:ascii="Arial" w:hAnsi="Arial" w:cs="Arial"/>
          <w:color w:val="auto"/>
          <w:sz w:val="20"/>
        </w:rPr>
        <w:t xml:space="preserve"> </w:t>
      </w:r>
      <w:r w:rsidRPr="003A355A">
        <w:rPr>
          <w:rFonts w:ascii="Arial" w:hAnsi="Arial" w:cs="Arial"/>
          <w:color w:val="auto"/>
          <w:sz w:val="20"/>
        </w:rPr>
        <w:t>musi zawierać między innymi: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zakres powierzony podwykonawcy,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wskazanie umowy zawartej między zamawiającym a wykonawcą (nr umowy, data umowy, przedmiot umowy), 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kwotę wynagrodzenia,</w:t>
      </w:r>
      <w:r w:rsidR="00C03887" w:rsidRPr="003A355A">
        <w:rPr>
          <w:rFonts w:ascii="Arial" w:hAnsi="Arial" w:cs="Arial"/>
          <w:color w:val="auto"/>
          <w:sz w:val="20"/>
        </w:rPr>
        <w:t xml:space="preserve"> </w:t>
      </w:r>
      <w:r w:rsidR="00C03887" w:rsidRPr="003A355A">
        <w:rPr>
          <w:rFonts w:ascii="Arial" w:eastAsia="Calibri" w:hAnsi="Arial" w:cs="Arial"/>
          <w:color w:val="auto"/>
          <w:sz w:val="20"/>
        </w:rPr>
        <w:t>nie większą niż wynika to z oferty wykonawcy</w:t>
      </w:r>
      <w:r w:rsidR="000A1D6A" w:rsidRPr="003A355A">
        <w:rPr>
          <w:rFonts w:ascii="Arial" w:eastAsia="Calibri" w:hAnsi="Arial" w:cs="Arial"/>
          <w:color w:val="auto"/>
          <w:sz w:val="20"/>
        </w:rPr>
        <w:t>,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termin wykonania,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warunki dokonania płatności wynagrodzenia,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termin </w:t>
      </w:r>
      <w:r w:rsidR="00EB61DF" w:rsidRPr="003A355A">
        <w:rPr>
          <w:rFonts w:ascii="Arial" w:hAnsi="Arial" w:cs="Arial"/>
          <w:color w:val="auto"/>
          <w:sz w:val="20"/>
        </w:rPr>
        <w:t>zapłaty</w:t>
      </w:r>
      <w:r w:rsidRPr="003A355A">
        <w:rPr>
          <w:rFonts w:ascii="Arial" w:hAnsi="Arial" w:cs="Arial"/>
          <w:color w:val="auto"/>
          <w:sz w:val="20"/>
        </w:rPr>
        <w:t xml:space="preserve"> wynagrodzenia podwykonawcy lub dalszemu podwykonawcy, który nie może być dłuższy niż 30 dni od dnia doręczenia wykonawcy, podwykonawcy lub dalszemu </w:t>
      </w:r>
      <w:r w:rsidRPr="003A355A">
        <w:rPr>
          <w:rFonts w:ascii="Arial" w:hAnsi="Arial" w:cs="Arial"/>
          <w:color w:val="auto"/>
          <w:sz w:val="20"/>
        </w:rPr>
        <w:lastRenderedPageBreak/>
        <w:t xml:space="preserve">podwykonawcy faktury lub rachunku, </w:t>
      </w:r>
    </w:p>
    <w:p w:rsidR="00FC61A0" w:rsidRPr="003A355A" w:rsidRDefault="00FC61A0" w:rsidP="001A17D6">
      <w:pPr>
        <w:pStyle w:val="Tekstpodstawowy32"/>
        <w:numPr>
          <w:ilvl w:val="1"/>
          <w:numId w:val="3"/>
        </w:numPr>
        <w:tabs>
          <w:tab w:val="left" w:pos="1418"/>
        </w:tabs>
        <w:spacing w:line="290" w:lineRule="atLeast"/>
        <w:ind w:left="1418" w:hanging="425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numer rachunku bankowego, na który należy dokonać zapłaty za wykonanie zamówienia.</w:t>
      </w:r>
    </w:p>
    <w:p w:rsidR="00FC61A0" w:rsidRPr="003A355A" w:rsidRDefault="003F5F85" w:rsidP="001A17D6">
      <w:pPr>
        <w:pStyle w:val="Tekstpodstawowy32"/>
        <w:numPr>
          <w:ilvl w:val="0"/>
          <w:numId w:val="6"/>
        </w:numPr>
        <w:spacing w:line="290" w:lineRule="atLeast"/>
        <w:jc w:val="both"/>
        <w:rPr>
          <w:rFonts w:ascii="Arial" w:hAnsi="Arial" w:cs="Arial"/>
          <w:color w:val="auto"/>
          <w:spacing w:val="-2"/>
          <w:sz w:val="20"/>
        </w:rPr>
      </w:pPr>
      <w:r w:rsidRPr="003A355A">
        <w:rPr>
          <w:rFonts w:ascii="Arial" w:hAnsi="Arial" w:cs="Arial"/>
          <w:color w:val="auto"/>
          <w:sz w:val="20"/>
        </w:rPr>
        <w:t>Zamawiający, w terminie 7 dni od dnia otrzymania projektu umowy o podwykonawstwo, której przedmiotem są roboty budowlane, zgłasza do tego projektu w formie pisemnej zastrzeżenia, jeśli:</w:t>
      </w:r>
    </w:p>
    <w:p w:rsidR="00FC61A0" w:rsidRPr="003A355A" w:rsidRDefault="00FC61A0" w:rsidP="002F6F36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94" w:lineRule="atLeast"/>
        <w:ind w:hanging="1186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pacing w:val="-2"/>
          <w:sz w:val="20"/>
        </w:rPr>
        <w:t xml:space="preserve">nie spełnia wymagań określonych w </w:t>
      </w:r>
      <w:r w:rsidR="005225C7" w:rsidRPr="003A355A">
        <w:rPr>
          <w:rFonts w:ascii="Arial" w:hAnsi="Arial" w:cs="Arial"/>
          <w:color w:val="auto"/>
          <w:spacing w:val="-2"/>
          <w:sz w:val="20"/>
        </w:rPr>
        <w:t>dokumentach zamówienia</w:t>
      </w:r>
      <w:r w:rsidRPr="003A355A">
        <w:rPr>
          <w:rFonts w:ascii="Arial" w:hAnsi="Arial" w:cs="Arial"/>
          <w:color w:val="auto"/>
          <w:spacing w:val="-2"/>
          <w:sz w:val="20"/>
        </w:rPr>
        <w:t>,</w:t>
      </w:r>
    </w:p>
    <w:p w:rsidR="00FC61A0" w:rsidRPr="003A355A" w:rsidRDefault="003F5F85" w:rsidP="002F6F36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94" w:lineRule="atLeast"/>
        <w:ind w:hanging="1186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przewiduje termin zapłaty wynagrodzenia dłuższy niż określony w ust. </w:t>
      </w:r>
      <w:r w:rsidR="00EB61DF" w:rsidRPr="003A355A">
        <w:rPr>
          <w:rFonts w:ascii="Arial" w:hAnsi="Arial" w:cs="Arial"/>
          <w:color w:val="auto"/>
          <w:sz w:val="20"/>
        </w:rPr>
        <w:t>2</w:t>
      </w:r>
      <w:r w:rsidRPr="003A355A">
        <w:rPr>
          <w:rFonts w:ascii="Arial" w:hAnsi="Arial" w:cs="Arial"/>
          <w:color w:val="auto"/>
          <w:sz w:val="20"/>
        </w:rPr>
        <w:t xml:space="preserve"> pkt 6,</w:t>
      </w:r>
    </w:p>
    <w:p w:rsidR="003F5F85" w:rsidRPr="003A355A" w:rsidRDefault="003F5F85" w:rsidP="002F6F36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94" w:lineRule="atLeast"/>
        <w:ind w:hanging="1186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zawiera postanowienia niezgodne z art. 463 Pzp.</w:t>
      </w:r>
    </w:p>
    <w:p w:rsidR="00FC61A0" w:rsidRPr="003A355A" w:rsidRDefault="00FC1BB6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Niezgłoszenie zastrzeżeń do przedłożonego projektu umowy o podwykonawstwo, której przedmiotem są roboty budowlane, w terminie określonym w ust. </w:t>
      </w:r>
      <w:r w:rsidR="005C1DC6" w:rsidRPr="003A355A">
        <w:rPr>
          <w:rFonts w:ascii="Arial" w:hAnsi="Arial" w:cs="Arial"/>
          <w:color w:val="auto"/>
          <w:sz w:val="20"/>
        </w:rPr>
        <w:t>3</w:t>
      </w:r>
      <w:r w:rsidRPr="003A355A">
        <w:rPr>
          <w:rFonts w:ascii="Arial" w:hAnsi="Arial" w:cs="Arial"/>
          <w:color w:val="auto"/>
          <w:sz w:val="20"/>
        </w:rPr>
        <w:t>, uważa się za akceptację projektu umowy przez zamawiającego.</w:t>
      </w:r>
    </w:p>
    <w:p w:rsidR="00FC61A0" w:rsidRPr="003A355A" w:rsidRDefault="00D25E9F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Wykonawca, podwykonawca lub dalszy podwykonawca zamówienia na roboty budowlane przedkłada zamawiającemu poświadczoną za zgodność z oryginałem kopię zawartej umowy </w:t>
      </w:r>
      <w:r w:rsidR="005941AC" w:rsidRPr="003A355A">
        <w:rPr>
          <w:rFonts w:ascii="Arial" w:hAnsi="Arial" w:cs="Arial"/>
          <w:color w:val="auto"/>
          <w:sz w:val="20"/>
        </w:rPr>
        <w:br/>
      </w:r>
      <w:r w:rsidRPr="003A355A">
        <w:rPr>
          <w:rFonts w:ascii="Arial" w:hAnsi="Arial" w:cs="Arial"/>
          <w:color w:val="auto"/>
          <w:sz w:val="20"/>
        </w:rPr>
        <w:t>o podwykonawstwo, której przedmiotem są roboty budowlane, w terminie 7 dni od jej zawarcia.</w:t>
      </w:r>
    </w:p>
    <w:p w:rsidR="00FC61A0" w:rsidRPr="003A355A" w:rsidRDefault="00D25E9F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Zamawiający, w terminie do 7 dni od dnia otrzymania umowy o podwykonawstwo zgłasza </w:t>
      </w:r>
      <w:r w:rsidR="005941AC" w:rsidRPr="003A355A">
        <w:rPr>
          <w:rFonts w:ascii="Arial" w:hAnsi="Arial" w:cs="Arial"/>
          <w:color w:val="auto"/>
          <w:sz w:val="20"/>
        </w:rPr>
        <w:br/>
      </w:r>
      <w:r w:rsidRPr="003A355A">
        <w:rPr>
          <w:rFonts w:ascii="Arial" w:hAnsi="Arial" w:cs="Arial"/>
          <w:color w:val="auto"/>
          <w:sz w:val="20"/>
        </w:rPr>
        <w:t xml:space="preserve">w formie pisemnej pod rygorem nieważności sprzeciw do umowy o podwykonawstwo, której przedmiotem są roboty budowlane, w przypadkach, o których mowa w ust. </w:t>
      </w:r>
      <w:r w:rsidR="005C1DC6" w:rsidRPr="003A355A">
        <w:rPr>
          <w:rFonts w:ascii="Arial" w:hAnsi="Arial" w:cs="Arial"/>
          <w:color w:val="auto"/>
          <w:sz w:val="20"/>
        </w:rPr>
        <w:t>3</w:t>
      </w:r>
      <w:r w:rsidRPr="003A355A">
        <w:rPr>
          <w:rFonts w:ascii="Arial" w:hAnsi="Arial" w:cs="Arial"/>
          <w:color w:val="auto"/>
          <w:sz w:val="20"/>
        </w:rPr>
        <w:t>.</w:t>
      </w:r>
    </w:p>
    <w:p w:rsidR="00FC61A0" w:rsidRPr="003A355A" w:rsidRDefault="00D25E9F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Niezgłoszenie sprzeciwu do przedłożonej umowy o podwykonawstwo, której przedmiotem są roboty budowlane, w terminie określonym w ust. </w:t>
      </w:r>
      <w:r w:rsidR="00F80435" w:rsidRPr="003A355A">
        <w:rPr>
          <w:rFonts w:ascii="Arial" w:hAnsi="Arial" w:cs="Arial"/>
          <w:color w:val="auto"/>
          <w:sz w:val="20"/>
        </w:rPr>
        <w:t>6</w:t>
      </w:r>
      <w:r w:rsidRPr="003A355A">
        <w:rPr>
          <w:rFonts w:ascii="Arial" w:hAnsi="Arial" w:cs="Arial"/>
          <w:color w:val="auto"/>
          <w:sz w:val="20"/>
        </w:rPr>
        <w:t>, uważa się za akceptację umowy przez zamawiającego.</w:t>
      </w:r>
    </w:p>
    <w:p w:rsidR="00FC61A0" w:rsidRPr="003A355A" w:rsidRDefault="00D25E9F" w:rsidP="002F6F36">
      <w:pPr>
        <w:pStyle w:val="Tekstpodstawowy32"/>
        <w:numPr>
          <w:ilvl w:val="0"/>
          <w:numId w:val="6"/>
        </w:numPr>
        <w:spacing w:line="29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>Wykonawca, podwykonawca lub dalszy podwykonawca przedkłada zamawiającemu poświadczoną za zgodność z oryginałem kopię zawartej umowy o podwykonawstwo, której przedmiotem są dostawy lub usługi, w terminie 7 dni od dnia jej zawarcia,</w:t>
      </w:r>
      <w:r w:rsidR="001F7A88" w:rsidRPr="003A355A">
        <w:rPr>
          <w:rFonts w:ascii="Arial" w:hAnsi="Arial" w:cs="Arial"/>
          <w:color w:val="auto"/>
          <w:sz w:val="20"/>
        </w:rPr>
        <w:br/>
      </w:r>
      <w:r w:rsidRPr="003A355A">
        <w:rPr>
          <w:rFonts w:ascii="Arial" w:hAnsi="Arial" w:cs="Arial"/>
          <w:color w:val="auto"/>
          <w:sz w:val="20"/>
        </w:rPr>
        <w:t xml:space="preserve">z wyłączeniem umów o podwykonawstwo o wartości mniejszej niż </w:t>
      </w:r>
      <w:r w:rsidR="0085322B" w:rsidRPr="003A355A">
        <w:rPr>
          <w:rFonts w:ascii="Arial" w:hAnsi="Arial" w:cs="Arial"/>
          <w:b/>
          <w:color w:val="auto"/>
          <w:sz w:val="20"/>
        </w:rPr>
        <w:t>………………….</w:t>
      </w:r>
      <w:r w:rsidRPr="003A355A">
        <w:rPr>
          <w:rFonts w:ascii="Arial" w:hAnsi="Arial" w:cs="Arial"/>
          <w:color w:val="auto"/>
          <w:sz w:val="20"/>
        </w:rPr>
        <w:t xml:space="preserve"> </w:t>
      </w:r>
      <w:r w:rsidRPr="003A355A">
        <w:rPr>
          <w:rFonts w:ascii="Arial" w:hAnsi="Arial" w:cs="Arial"/>
          <w:i/>
          <w:color w:val="auto"/>
          <w:sz w:val="20"/>
        </w:rPr>
        <w:t>(0,5% wartości umowy)</w:t>
      </w:r>
      <w:r w:rsidRPr="003A355A">
        <w:rPr>
          <w:rFonts w:ascii="Arial" w:hAnsi="Arial" w:cs="Arial"/>
          <w:color w:val="auto"/>
          <w:sz w:val="20"/>
        </w:rPr>
        <w:t>. Wyłączenie, o którym mowa w zdaniu pierwszym, nie dotyczy umów</w:t>
      </w:r>
      <w:r w:rsidR="005941AC" w:rsidRPr="003A355A">
        <w:rPr>
          <w:rFonts w:ascii="Arial" w:hAnsi="Arial" w:cs="Arial"/>
          <w:color w:val="auto"/>
          <w:sz w:val="20"/>
        </w:rPr>
        <w:t xml:space="preserve"> </w:t>
      </w:r>
      <w:r w:rsidRPr="003A355A">
        <w:rPr>
          <w:rFonts w:ascii="Arial" w:hAnsi="Arial" w:cs="Arial"/>
          <w:color w:val="auto"/>
          <w:sz w:val="20"/>
        </w:rPr>
        <w:t>o podwykonawstwo o wartości większej niż 50</w:t>
      </w:r>
      <w:r w:rsidR="007168AF" w:rsidRPr="003A355A">
        <w:rPr>
          <w:rFonts w:ascii="Arial" w:hAnsi="Arial" w:cs="Arial"/>
          <w:color w:val="auto"/>
          <w:sz w:val="20"/>
        </w:rPr>
        <w:t>.</w:t>
      </w:r>
      <w:r w:rsidRPr="003A355A">
        <w:rPr>
          <w:rFonts w:ascii="Arial" w:hAnsi="Arial" w:cs="Arial"/>
          <w:color w:val="auto"/>
          <w:sz w:val="20"/>
        </w:rPr>
        <w:t>000</w:t>
      </w:r>
      <w:r w:rsidR="0085322B" w:rsidRPr="003A355A">
        <w:rPr>
          <w:rFonts w:ascii="Arial" w:hAnsi="Arial" w:cs="Arial"/>
          <w:color w:val="auto"/>
          <w:sz w:val="20"/>
        </w:rPr>
        <w:t>,00</w:t>
      </w:r>
      <w:r w:rsidRPr="003A355A">
        <w:rPr>
          <w:rFonts w:ascii="Arial" w:hAnsi="Arial" w:cs="Arial"/>
          <w:color w:val="auto"/>
          <w:sz w:val="20"/>
        </w:rPr>
        <w:t xml:space="preserve"> złotych.</w:t>
      </w:r>
    </w:p>
    <w:p w:rsidR="00FC61A0" w:rsidRPr="003A355A" w:rsidRDefault="00D25E9F" w:rsidP="00E3531B">
      <w:pPr>
        <w:pStyle w:val="Tekstpodstawowy32"/>
        <w:numPr>
          <w:ilvl w:val="0"/>
          <w:numId w:val="6"/>
        </w:numPr>
        <w:spacing w:line="28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W przypadku, o którym mowa w ust. </w:t>
      </w:r>
      <w:r w:rsidR="009463A7" w:rsidRPr="003A355A">
        <w:rPr>
          <w:rFonts w:ascii="Arial" w:hAnsi="Arial" w:cs="Arial"/>
          <w:color w:val="auto"/>
          <w:sz w:val="20"/>
        </w:rPr>
        <w:t>8</w:t>
      </w:r>
      <w:r w:rsidRPr="003A355A">
        <w:rPr>
          <w:rFonts w:ascii="Arial" w:hAnsi="Arial" w:cs="Arial"/>
          <w:color w:val="auto"/>
          <w:sz w:val="20"/>
        </w:rPr>
        <w:t xml:space="preserve">, jeżeli termin zapłaty wynagrodzenia jest dłuższy niż określony w ust. </w:t>
      </w:r>
      <w:r w:rsidR="00FB5C9E" w:rsidRPr="003A355A">
        <w:rPr>
          <w:rFonts w:ascii="Arial" w:hAnsi="Arial" w:cs="Arial"/>
          <w:color w:val="auto"/>
          <w:sz w:val="20"/>
        </w:rPr>
        <w:t>2</w:t>
      </w:r>
      <w:r w:rsidRPr="003A355A">
        <w:rPr>
          <w:rFonts w:ascii="Arial" w:hAnsi="Arial" w:cs="Arial"/>
          <w:color w:val="auto"/>
          <w:sz w:val="20"/>
        </w:rPr>
        <w:t xml:space="preserve"> pkt 6, zamawiający informuje o tym wykonawcę i wzywa go do doprowadzenia do zmiany tej umowy pod rygorem wystąpienia o zapłatę kary umownej.</w:t>
      </w:r>
    </w:p>
    <w:p w:rsidR="00FC61A0" w:rsidRPr="003A355A" w:rsidRDefault="00D25E9F" w:rsidP="00E3531B">
      <w:pPr>
        <w:pStyle w:val="Tekstpodstawowy32"/>
        <w:numPr>
          <w:ilvl w:val="0"/>
          <w:numId w:val="6"/>
        </w:numPr>
        <w:spacing w:line="28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Przepisy ust. 1 – </w:t>
      </w:r>
      <w:r w:rsidR="00B11794" w:rsidRPr="003A355A">
        <w:rPr>
          <w:rFonts w:ascii="Arial" w:hAnsi="Arial" w:cs="Arial"/>
          <w:color w:val="auto"/>
          <w:sz w:val="20"/>
        </w:rPr>
        <w:t>9</w:t>
      </w:r>
      <w:r w:rsidRPr="003A355A">
        <w:rPr>
          <w:rFonts w:ascii="Arial" w:hAnsi="Arial" w:cs="Arial"/>
          <w:color w:val="auto"/>
          <w:sz w:val="20"/>
        </w:rPr>
        <w:t xml:space="preserve"> stosuje się odpowiednio do zmian umowy o podwykonawstwo.</w:t>
      </w:r>
    </w:p>
    <w:p w:rsidR="00FC61A0" w:rsidRPr="003A355A" w:rsidRDefault="00D25E9F" w:rsidP="00E3531B">
      <w:pPr>
        <w:pStyle w:val="Tekstpodstawowy32"/>
        <w:numPr>
          <w:ilvl w:val="0"/>
          <w:numId w:val="6"/>
        </w:numPr>
        <w:spacing w:line="284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Korzystanie przez zamawiającego z terminów, o których mowa w ust. </w:t>
      </w:r>
      <w:r w:rsidR="00FB5C9E" w:rsidRPr="003A355A">
        <w:rPr>
          <w:rFonts w:ascii="Arial" w:hAnsi="Arial" w:cs="Arial"/>
          <w:color w:val="auto"/>
          <w:sz w:val="20"/>
        </w:rPr>
        <w:t>3</w:t>
      </w:r>
      <w:r w:rsidRPr="003A355A">
        <w:rPr>
          <w:rFonts w:ascii="Arial" w:hAnsi="Arial" w:cs="Arial"/>
          <w:color w:val="auto"/>
          <w:sz w:val="20"/>
        </w:rPr>
        <w:t xml:space="preserve"> i ust. </w:t>
      </w:r>
      <w:r w:rsidR="00FB5C9E" w:rsidRPr="003A355A">
        <w:rPr>
          <w:rFonts w:ascii="Arial" w:hAnsi="Arial" w:cs="Arial"/>
          <w:color w:val="auto"/>
          <w:sz w:val="20"/>
        </w:rPr>
        <w:t>6</w:t>
      </w:r>
      <w:r w:rsidRPr="003A355A">
        <w:rPr>
          <w:rFonts w:ascii="Arial" w:hAnsi="Arial" w:cs="Arial"/>
          <w:color w:val="auto"/>
          <w:sz w:val="20"/>
        </w:rPr>
        <w:t>, nie jest podstawą do wydłużenia okresu realizacji zamówienia.</w:t>
      </w:r>
    </w:p>
    <w:p w:rsidR="00B11794" w:rsidRPr="003A355A" w:rsidRDefault="00B11794" w:rsidP="005F1390">
      <w:pPr>
        <w:pStyle w:val="Tekstpodstawowy32"/>
        <w:numPr>
          <w:ilvl w:val="0"/>
          <w:numId w:val="6"/>
        </w:numPr>
        <w:spacing w:line="280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Jeżeli zmiana albo rezygnacja z podwykonawcy dotyczy podmiotu, na którego zasoby wykonawca powoływał się, na zasadach określonych w art. 118 ust. 1 </w:t>
      </w:r>
      <w:r w:rsidRPr="003A355A">
        <w:rPr>
          <w:rFonts w:ascii="Arial" w:hAnsi="Arial" w:cs="Arial"/>
          <w:bCs/>
          <w:color w:val="auto"/>
          <w:sz w:val="20"/>
        </w:rPr>
        <w:t>Pzp</w:t>
      </w:r>
      <w:r w:rsidRPr="003A355A">
        <w:rPr>
          <w:rFonts w:ascii="Arial" w:hAnsi="Arial" w:cs="Arial"/>
          <w:color w:val="auto"/>
          <w:sz w:val="20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FC61A0" w:rsidRPr="003A355A" w:rsidRDefault="00FB5C9E" w:rsidP="005F1390">
      <w:pPr>
        <w:pStyle w:val="Tekstpodstawowy32"/>
        <w:numPr>
          <w:ilvl w:val="0"/>
          <w:numId w:val="6"/>
        </w:numPr>
        <w:spacing w:line="280" w:lineRule="atLeast"/>
        <w:jc w:val="both"/>
        <w:rPr>
          <w:rFonts w:ascii="Arial" w:hAnsi="Arial" w:cs="Arial"/>
          <w:b/>
          <w:bCs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Powierzenie wykonania części zamówienia podwykonawcom nie zwalnia wykonawcy </w:t>
      </w:r>
      <w:r w:rsidR="00BC0075" w:rsidRPr="003A355A">
        <w:rPr>
          <w:rFonts w:ascii="Arial" w:hAnsi="Arial" w:cs="Arial"/>
          <w:color w:val="auto"/>
          <w:sz w:val="20"/>
        </w:rPr>
        <w:br/>
      </w:r>
      <w:r w:rsidRPr="003A355A">
        <w:rPr>
          <w:rFonts w:ascii="Arial" w:hAnsi="Arial" w:cs="Arial"/>
          <w:color w:val="auto"/>
          <w:sz w:val="20"/>
        </w:rPr>
        <w:t>z odpowiedzialności za należyte wykonanie tego zamówienia</w:t>
      </w:r>
      <w:r w:rsidR="00D25E9F" w:rsidRPr="003A355A">
        <w:rPr>
          <w:rFonts w:ascii="Arial" w:hAnsi="Arial" w:cs="Arial"/>
          <w:color w:val="auto"/>
          <w:sz w:val="20"/>
        </w:rPr>
        <w:t>.</w:t>
      </w:r>
    </w:p>
    <w:p w:rsidR="00351144" w:rsidRPr="003A355A" w:rsidRDefault="00351144" w:rsidP="005F1390">
      <w:pPr>
        <w:widowControl w:val="0"/>
        <w:autoSpaceDE w:val="0"/>
        <w:spacing w:line="280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5F1390">
      <w:pPr>
        <w:widowControl w:val="0"/>
        <w:autoSpaceDE w:val="0"/>
        <w:spacing w:line="280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8.</w:t>
      </w:r>
    </w:p>
    <w:p w:rsidR="00521C7A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Wynagrodzenie ryczałtowe wykonawcy, zwane dalej wynagrodzeniem, za wykonanie przedmiotu umowy wynosi: </w:t>
      </w:r>
    </w:p>
    <w:p w:rsidR="007D0E72" w:rsidRPr="003A355A" w:rsidRDefault="00E905C4" w:rsidP="005F1390">
      <w:pPr>
        <w:widowControl w:val="0"/>
        <w:autoSpaceDE w:val="0"/>
        <w:spacing w:line="280" w:lineRule="atLeast"/>
        <w:ind w:left="720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wartość brutto:</w:t>
      </w:r>
      <w:r w:rsidR="00B30A2B" w:rsidRPr="003A355A">
        <w:rPr>
          <w:rFonts w:ascii="Arial" w:hAnsi="Arial" w:cs="Arial"/>
          <w:sz w:val="20"/>
        </w:rPr>
        <w:t xml:space="preserve"> </w:t>
      </w:r>
      <w:r w:rsidR="0085322B" w:rsidRPr="003A355A">
        <w:rPr>
          <w:rFonts w:ascii="Arial" w:hAnsi="Arial" w:cs="Arial"/>
          <w:sz w:val="20"/>
        </w:rPr>
        <w:t>……………………………… zł</w:t>
      </w:r>
    </w:p>
    <w:p w:rsidR="0086361D" w:rsidRPr="003A355A" w:rsidRDefault="007D0E72" w:rsidP="57562F85">
      <w:pPr>
        <w:widowControl w:val="0"/>
        <w:autoSpaceDE w:val="0"/>
        <w:spacing w:line="280" w:lineRule="atLeast"/>
        <w:ind w:left="720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>(słownie:</w:t>
      </w:r>
      <w:r w:rsidR="001D457E" w:rsidRPr="57562F85">
        <w:rPr>
          <w:rFonts w:ascii="Arial" w:hAnsi="Arial" w:cs="Arial"/>
          <w:sz w:val="20"/>
        </w:rPr>
        <w:t xml:space="preserve"> </w:t>
      </w:r>
      <w:r w:rsidR="0085322B" w:rsidRPr="57562F85">
        <w:rPr>
          <w:rFonts w:ascii="Arial" w:hAnsi="Arial" w:cs="Arial"/>
          <w:sz w:val="20"/>
        </w:rPr>
        <w:t>………………………………………………</w:t>
      </w:r>
      <w:r w:rsidR="7B9991F4" w:rsidRPr="57562F85">
        <w:rPr>
          <w:rFonts w:ascii="Arial" w:hAnsi="Arial" w:cs="Arial"/>
          <w:sz w:val="20"/>
        </w:rPr>
        <w:t>……</w:t>
      </w:r>
      <w:r w:rsidRPr="57562F85">
        <w:rPr>
          <w:rFonts w:ascii="Arial" w:hAnsi="Arial" w:cs="Arial"/>
          <w:sz w:val="20"/>
        </w:rPr>
        <w:t>)</w:t>
      </w:r>
    </w:p>
    <w:p w:rsidR="00E33D69" w:rsidRPr="003A355A" w:rsidRDefault="00E33D69" w:rsidP="005F1390">
      <w:pPr>
        <w:pStyle w:val="Tekstpodstawowy21"/>
        <w:numPr>
          <w:ilvl w:val="0"/>
          <w:numId w:val="20"/>
        </w:numPr>
        <w:tabs>
          <w:tab w:val="left" w:pos="1260"/>
        </w:tabs>
        <w:spacing w:line="280" w:lineRule="atLeast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lastRenderedPageBreak/>
        <w:t xml:space="preserve">Wynagrodzenie określone w ust. 1 stanowi wynagrodzenie ryczałtowe za realizację całego przedmiotu zamówienia zgodnie z dokumentami, </w:t>
      </w:r>
      <w:r w:rsidRPr="003A355A">
        <w:rPr>
          <w:rFonts w:ascii="Arial" w:hAnsi="Arial" w:cs="Arial"/>
          <w:bCs/>
          <w:sz w:val="20"/>
        </w:rPr>
        <w:t xml:space="preserve">o których mowa w </w:t>
      </w:r>
      <w:r w:rsidR="00082301" w:rsidRPr="003A355A">
        <w:rPr>
          <w:rFonts w:ascii="Arial" w:hAnsi="Arial" w:cs="Arial"/>
          <w:bCs/>
          <w:sz w:val="20"/>
        </w:rPr>
        <w:t xml:space="preserve">§ 1 ust. </w:t>
      </w:r>
      <w:r w:rsidR="00987AB8" w:rsidRPr="003A355A">
        <w:rPr>
          <w:rFonts w:ascii="Arial" w:hAnsi="Arial" w:cs="Arial"/>
          <w:bCs/>
          <w:sz w:val="20"/>
        </w:rPr>
        <w:t>3</w:t>
      </w:r>
      <w:r w:rsidR="009C6E2C" w:rsidRPr="003A355A">
        <w:rPr>
          <w:rFonts w:ascii="Arial" w:hAnsi="Arial" w:cs="Arial"/>
          <w:bCs/>
          <w:sz w:val="20"/>
        </w:rPr>
        <w:t>.</w:t>
      </w:r>
    </w:p>
    <w:p w:rsidR="0086361D" w:rsidRPr="003A355A" w:rsidRDefault="0086361D" w:rsidP="005F1390">
      <w:pPr>
        <w:pStyle w:val="Tekstpodstawowy21"/>
        <w:numPr>
          <w:ilvl w:val="0"/>
          <w:numId w:val="20"/>
        </w:numPr>
        <w:tabs>
          <w:tab w:val="left" w:pos="1260"/>
        </w:tabs>
        <w:spacing w:line="280" w:lineRule="atLeast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Niedoszacowanie, pominięcie oraz brak rozpoznania zakresu przedmiotu umowy nie może być podstawą do zmiany wynagrodzenia określonego w ust. 1. Skutki finansowe jakichkolwiek błędów w wycenie robót obciążają wykonawcę.</w:t>
      </w:r>
    </w:p>
    <w:p w:rsidR="007B223A" w:rsidRPr="003A355A" w:rsidRDefault="007B223A" w:rsidP="005F1390">
      <w:pPr>
        <w:pStyle w:val="Tekstpodstawowy33"/>
        <w:widowControl/>
        <w:numPr>
          <w:ilvl w:val="0"/>
          <w:numId w:val="20"/>
        </w:numPr>
        <w:suppressAutoHyphens w:val="0"/>
        <w:autoSpaceDE/>
        <w:spacing w:line="280" w:lineRule="atLeast"/>
        <w:jc w:val="both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color w:val="auto"/>
          <w:sz w:val="20"/>
        </w:rPr>
        <w:t xml:space="preserve">Wynagrodzenie obejmuje wszystkie koszty związane z wykonaniem robót budowlanych </w:t>
      </w:r>
      <w:r w:rsidRPr="003A355A">
        <w:rPr>
          <w:rFonts w:ascii="Arial" w:hAnsi="Arial" w:cs="Arial"/>
          <w:color w:val="auto"/>
          <w:spacing w:val="-2"/>
          <w:sz w:val="20"/>
        </w:rPr>
        <w:t>włącznie z kosztami własnymi wykonawcy, jak również jego ewentualnych</w:t>
      </w:r>
      <w:r w:rsidR="00F76967" w:rsidRPr="003A355A">
        <w:rPr>
          <w:rFonts w:ascii="Arial" w:hAnsi="Arial" w:cs="Arial"/>
          <w:color w:val="auto"/>
          <w:spacing w:val="-2"/>
          <w:sz w:val="20"/>
        </w:rPr>
        <w:t xml:space="preserve"> </w:t>
      </w:r>
      <w:r w:rsidRPr="003A355A">
        <w:rPr>
          <w:rFonts w:ascii="Arial" w:hAnsi="Arial" w:cs="Arial"/>
          <w:color w:val="auto"/>
          <w:spacing w:val="-2"/>
          <w:sz w:val="20"/>
        </w:rPr>
        <w:t xml:space="preserve">podwykonawców oraz </w:t>
      </w:r>
      <w:r w:rsidRPr="003A355A">
        <w:rPr>
          <w:rFonts w:ascii="Arial" w:hAnsi="Arial" w:cs="Arial"/>
          <w:color w:val="auto"/>
          <w:sz w:val="20"/>
        </w:rPr>
        <w:t xml:space="preserve">uwzględnia wszystkie prace towarzyszące i roboty tymczasowe, opinie, badania, przeprowadzenie wszelkich prób, analiz, kontroli wykonania robót itp. oraz dokumentacji powykonawczej. Ponadto wynagrodzenie zawiera wszelkie koszty związane z utrzymaniem </w:t>
      </w:r>
      <w:r w:rsidR="004043BD" w:rsidRPr="003A355A">
        <w:rPr>
          <w:rFonts w:ascii="Arial" w:hAnsi="Arial" w:cs="Arial"/>
          <w:color w:val="auto"/>
          <w:sz w:val="20"/>
        </w:rPr>
        <w:t>terenu</w:t>
      </w:r>
      <w:r w:rsidRPr="003A355A">
        <w:rPr>
          <w:rFonts w:ascii="Arial" w:hAnsi="Arial" w:cs="Arial"/>
          <w:color w:val="auto"/>
          <w:sz w:val="20"/>
        </w:rPr>
        <w:t xml:space="preserve"> budowy (np.: koszty energii elektrycznej, zaopatrzenia w wodę, właściwego zabezpieczenie </w:t>
      </w:r>
      <w:r w:rsidR="00D75195" w:rsidRPr="003A355A">
        <w:rPr>
          <w:rFonts w:ascii="Arial" w:hAnsi="Arial" w:cs="Arial"/>
          <w:color w:val="auto"/>
          <w:sz w:val="20"/>
        </w:rPr>
        <w:t>terenu</w:t>
      </w:r>
      <w:r w:rsidRPr="003A355A">
        <w:rPr>
          <w:rFonts w:ascii="Arial" w:hAnsi="Arial" w:cs="Arial"/>
          <w:color w:val="auto"/>
          <w:sz w:val="20"/>
        </w:rPr>
        <w:t xml:space="preserve"> budowy oraz zaplecza socjalnego - konieczne</w:t>
      </w:r>
      <w:r w:rsidR="00547E95" w:rsidRPr="003A355A">
        <w:rPr>
          <w:rFonts w:ascii="Arial" w:hAnsi="Arial" w:cs="Arial"/>
          <w:color w:val="auto"/>
          <w:sz w:val="20"/>
        </w:rPr>
        <w:t>go</w:t>
      </w:r>
      <w:r w:rsidRPr="003A355A">
        <w:rPr>
          <w:rFonts w:ascii="Arial" w:hAnsi="Arial" w:cs="Arial"/>
          <w:color w:val="auto"/>
          <w:sz w:val="20"/>
        </w:rPr>
        <w:t xml:space="preserve"> do organizacji </w:t>
      </w:r>
      <w:r w:rsidR="00D75195" w:rsidRPr="003A355A">
        <w:rPr>
          <w:rFonts w:ascii="Arial" w:hAnsi="Arial" w:cs="Arial"/>
          <w:color w:val="auto"/>
          <w:sz w:val="20"/>
        </w:rPr>
        <w:t>terenu</w:t>
      </w:r>
      <w:r w:rsidRPr="003A355A">
        <w:rPr>
          <w:rFonts w:ascii="Arial" w:hAnsi="Arial" w:cs="Arial"/>
          <w:color w:val="auto"/>
          <w:sz w:val="20"/>
        </w:rPr>
        <w:t xml:space="preserve"> budowy, a takż</w:t>
      </w:r>
      <w:r w:rsidR="00D75195" w:rsidRPr="003A355A">
        <w:rPr>
          <w:rFonts w:ascii="Arial" w:hAnsi="Arial" w:cs="Arial"/>
          <w:color w:val="auto"/>
          <w:sz w:val="20"/>
        </w:rPr>
        <w:t xml:space="preserve">e prowadzenia robót budowlanych). </w:t>
      </w:r>
      <w:r w:rsidRPr="003A355A">
        <w:rPr>
          <w:rFonts w:ascii="Arial" w:hAnsi="Arial" w:cs="Arial"/>
          <w:color w:val="auto"/>
          <w:sz w:val="20"/>
        </w:rPr>
        <w:t xml:space="preserve">Wykonawca we własnym zakresie </w:t>
      </w:r>
      <w:r w:rsidRPr="003A355A">
        <w:rPr>
          <w:rFonts w:ascii="Arial" w:hAnsi="Arial" w:cs="Arial"/>
          <w:bCs/>
          <w:color w:val="auto"/>
          <w:sz w:val="20"/>
        </w:rPr>
        <w:t>zapewni także ochronę placu wykonywania robót i znajdującego się na nim mienia</w:t>
      </w:r>
      <w:r w:rsidRPr="003A355A">
        <w:rPr>
          <w:rFonts w:ascii="Arial" w:hAnsi="Arial" w:cs="Arial"/>
          <w:color w:val="auto"/>
          <w:sz w:val="20"/>
        </w:rPr>
        <w:t xml:space="preserve">. </w:t>
      </w:r>
    </w:p>
    <w:p w:rsidR="00F6013E" w:rsidRPr="005B7D14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color w:val="000000" w:themeColor="text1"/>
          <w:sz w:val="20"/>
        </w:rPr>
      </w:pPr>
      <w:r w:rsidRPr="005B7D14">
        <w:rPr>
          <w:rFonts w:ascii="Arial" w:hAnsi="Arial" w:cs="Arial"/>
          <w:color w:val="000000" w:themeColor="text1"/>
          <w:sz w:val="20"/>
        </w:rPr>
        <w:t xml:space="preserve">Dopuszcza się wystawianie faktur częściowych, maksymalnie </w:t>
      </w:r>
      <w:r w:rsidR="00987AB8" w:rsidRPr="005B7D14">
        <w:rPr>
          <w:rFonts w:ascii="Arial" w:hAnsi="Arial" w:cs="Arial"/>
          <w:color w:val="000000" w:themeColor="text1"/>
          <w:sz w:val="20"/>
        </w:rPr>
        <w:t xml:space="preserve">1 </w:t>
      </w:r>
      <w:r w:rsidRPr="005B7D14">
        <w:rPr>
          <w:rFonts w:ascii="Arial" w:hAnsi="Arial" w:cs="Arial"/>
          <w:color w:val="000000" w:themeColor="text1"/>
          <w:sz w:val="20"/>
        </w:rPr>
        <w:t>faktur</w:t>
      </w:r>
      <w:r w:rsidR="00987AB8" w:rsidRPr="005B7D14">
        <w:rPr>
          <w:rFonts w:ascii="Arial" w:hAnsi="Arial" w:cs="Arial"/>
          <w:color w:val="000000" w:themeColor="text1"/>
          <w:sz w:val="20"/>
        </w:rPr>
        <w:t>a</w:t>
      </w:r>
      <w:r w:rsidRPr="005B7D14">
        <w:rPr>
          <w:rFonts w:ascii="Arial" w:hAnsi="Arial" w:cs="Arial"/>
          <w:color w:val="000000" w:themeColor="text1"/>
          <w:sz w:val="20"/>
        </w:rPr>
        <w:t xml:space="preserve"> częściow</w:t>
      </w:r>
      <w:r w:rsidR="00987AB8" w:rsidRPr="005B7D14">
        <w:rPr>
          <w:rFonts w:ascii="Arial" w:hAnsi="Arial" w:cs="Arial"/>
          <w:color w:val="000000" w:themeColor="text1"/>
          <w:sz w:val="20"/>
        </w:rPr>
        <w:t>a</w:t>
      </w:r>
      <w:r w:rsidRPr="005B7D14">
        <w:rPr>
          <w:rFonts w:ascii="Arial" w:hAnsi="Arial" w:cs="Arial"/>
          <w:color w:val="000000" w:themeColor="text1"/>
          <w:sz w:val="20"/>
        </w:rPr>
        <w:br/>
        <w:t>w miesiącu kalendarzowym</w:t>
      </w:r>
      <w:r w:rsidR="00987AB8" w:rsidRPr="005B7D14">
        <w:rPr>
          <w:rFonts w:ascii="Arial" w:hAnsi="Arial" w:cs="Arial"/>
          <w:color w:val="000000" w:themeColor="text1"/>
          <w:sz w:val="20"/>
        </w:rPr>
        <w:t xml:space="preserve">, </w:t>
      </w:r>
      <w:r w:rsidRPr="005B7D14">
        <w:rPr>
          <w:rFonts w:ascii="Arial" w:hAnsi="Arial" w:cs="Arial"/>
          <w:color w:val="000000" w:themeColor="text1"/>
          <w:sz w:val="20"/>
        </w:rPr>
        <w:t xml:space="preserve">z zastrzeżeniem ust. </w:t>
      </w:r>
      <w:r w:rsidR="005547E2" w:rsidRPr="005B7D14">
        <w:rPr>
          <w:rFonts w:ascii="Arial" w:hAnsi="Arial" w:cs="Arial"/>
          <w:color w:val="000000" w:themeColor="text1"/>
          <w:sz w:val="20"/>
        </w:rPr>
        <w:t>6</w:t>
      </w:r>
      <w:r w:rsidRPr="005B7D14">
        <w:rPr>
          <w:rFonts w:ascii="Arial" w:hAnsi="Arial" w:cs="Arial"/>
          <w:color w:val="000000" w:themeColor="text1"/>
          <w:sz w:val="20"/>
        </w:rPr>
        <w:t>.</w:t>
      </w:r>
      <w:r w:rsidR="00955095" w:rsidRPr="005B7D14">
        <w:rPr>
          <w:rFonts w:ascii="Arial" w:hAnsi="Arial" w:cs="Arial"/>
          <w:color w:val="000000" w:themeColor="text1"/>
          <w:sz w:val="20"/>
        </w:rPr>
        <w:t xml:space="preserve"> </w:t>
      </w:r>
    </w:p>
    <w:p w:rsidR="00E3146B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Rozliczenie robót następować będzie po dokonaniu odbiorów częściowych do wysokości 90 % wynagrodzenia brutto, o którym mowa w ust. 1, pozostała płatność nastąpi po dokonaniu odbioru końcowego przedmiotu umowy.</w:t>
      </w:r>
      <w:r w:rsidR="00E3146B" w:rsidRPr="003A355A">
        <w:rPr>
          <w:rFonts w:ascii="Arial" w:hAnsi="Arial" w:cs="Arial"/>
          <w:sz w:val="20"/>
        </w:rPr>
        <w:t xml:space="preserve"> </w:t>
      </w:r>
    </w:p>
    <w:p w:rsidR="00FC61A0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Podstawą wystawienia faktur</w:t>
      </w:r>
      <w:r w:rsidR="007A1D4E" w:rsidRPr="003A355A">
        <w:rPr>
          <w:rFonts w:ascii="Arial" w:hAnsi="Arial" w:cs="Arial"/>
          <w:sz w:val="20"/>
        </w:rPr>
        <w:t xml:space="preserve"> </w:t>
      </w:r>
      <w:r w:rsidR="00740193" w:rsidRPr="003A355A">
        <w:rPr>
          <w:rFonts w:ascii="Arial" w:hAnsi="Arial" w:cs="Arial"/>
          <w:sz w:val="20"/>
        </w:rPr>
        <w:t xml:space="preserve">częściowych i końcowej są protokoły odbioru wykonanych robót </w:t>
      </w:r>
      <w:r w:rsidRPr="003A355A">
        <w:rPr>
          <w:rFonts w:ascii="Arial" w:hAnsi="Arial" w:cs="Arial"/>
          <w:sz w:val="20"/>
        </w:rPr>
        <w:t>zaakceptowane prze</w:t>
      </w:r>
      <w:r w:rsidR="007A1D4E" w:rsidRPr="003A355A">
        <w:rPr>
          <w:rFonts w:ascii="Arial" w:hAnsi="Arial" w:cs="Arial"/>
          <w:sz w:val="20"/>
        </w:rPr>
        <w:t xml:space="preserve">z przedstawiciela </w:t>
      </w:r>
      <w:r w:rsidR="00740193" w:rsidRPr="003A355A">
        <w:rPr>
          <w:rFonts w:ascii="Arial" w:hAnsi="Arial" w:cs="Arial"/>
          <w:sz w:val="20"/>
        </w:rPr>
        <w:t>zamawiającego.</w:t>
      </w:r>
    </w:p>
    <w:p w:rsidR="00FC61A0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Jeżeli wykonawca wystawia fakturę za roboty, przy wykonywaniu których brał udział podwykonawca i dalszy podwykonawca, wykonawca zobowiązany jest przedstawić:</w:t>
      </w:r>
    </w:p>
    <w:p w:rsidR="00FC61A0" w:rsidRPr="003A355A" w:rsidRDefault="00FC61A0" w:rsidP="57562F85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80" w:lineRule="atLeast"/>
        <w:ind w:left="1418" w:hanging="425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protokół odbioru podpisany przez </w:t>
      </w:r>
      <w:r w:rsidR="00F046C3" w:rsidRPr="57562F85">
        <w:rPr>
          <w:rFonts w:ascii="Arial" w:hAnsi="Arial" w:cs="Arial"/>
          <w:sz w:val="20"/>
        </w:rPr>
        <w:t>przedstawiciela wykonawcy</w:t>
      </w:r>
      <w:r w:rsidRPr="57562F85">
        <w:rPr>
          <w:rFonts w:ascii="Arial" w:hAnsi="Arial" w:cs="Arial"/>
          <w:sz w:val="20"/>
        </w:rPr>
        <w:t xml:space="preserve"> i zaakceptowany przez przedstawiciela zamawiającego, wskazujący wydzielone elementy robót wykonane przez </w:t>
      </w:r>
      <w:r w:rsidR="2D65AA53" w:rsidRPr="57562F85">
        <w:rPr>
          <w:rFonts w:ascii="Arial" w:hAnsi="Arial" w:cs="Arial"/>
          <w:sz w:val="20"/>
        </w:rPr>
        <w:t>podwykonawcę i</w:t>
      </w:r>
      <w:r w:rsidRPr="57562F85">
        <w:rPr>
          <w:rFonts w:ascii="Arial" w:hAnsi="Arial" w:cs="Arial"/>
          <w:sz w:val="20"/>
        </w:rPr>
        <w:t xml:space="preserve"> dalszego podwykonawcę,</w:t>
      </w:r>
    </w:p>
    <w:p w:rsidR="00FC61A0" w:rsidRPr="003A355A" w:rsidRDefault="00FC61A0" w:rsidP="005F1390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8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kopię faktury wystawionej dla wykonawcy przez podwykonawcę i dla podwykonawcy przez dalszego podwykonawcę za wykonane roboty, dostawy i usługi, łącznie z kopią przelewu bankowego,</w:t>
      </w:r>
    </w:p>
    <w:p w:rsidR="00FC61A0" w:rsidRPr="003A355A" w:rsidRDefault="00FC61A0" w:rsidP="005F1390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8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oświadczenie podwykonawcy i dalszego podwykonawcy o otrzymaniu odpowiednio od wykonawcy, podwykonawcy lub dalszego podwykonawcy wynagrodzenia za powyższe elementy robót, dostawę lub usługę.</w:t>
      </w:r>
    </w:p>
    <w:p w:rsidR="00FC61A0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Faktury wykonawca przedłoży zamawiającemu w terminie do 14 dni od daty odbioru wykonanych robót.</w:t>
      </w:r>
    </w:p>
    <w:p w:rsidR="00FC61A0" w:rsidRPr="003A355A" w:rsidRDefault="00BE221F" w:rsidP="005F1390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Wynagrodzenie za wykonaną robotę budowlaną zamawiający wpłaci przelewem na rachunek bankowy wykonawcy, wskazany na fakturze, w ciągu </w:t>
      </w:r>
      <w:r w:rsidR="00B3098D" w:rsidRPr="003A355A">
        <w:rPr>
          <w:rFonts w:ascii="Arial" w:hAnsi="Arial" w:cs="Arial"/>
          <w:sz w:val="20"/>
        </w:rPr>
        <w:t>14</w:t>
      </w:r>
      <w:r w:rsidRPr="003A355A">
        <w:rPr>
          <w:rFonts w:ascii="Arial" w:hAnsi="Arial" w:cs="Arial"/>
          <w:sz w:val="20"/>
        </w:rPr>
        <w:t xml:space="preserve"> dni od dnia przekazania zamawiającemu prawidłowo wystawionej faktury wraz z dokumentami wymienionymi w ust. 7 i 8. </w:t>
      </w:r>
      <w:bookmarkStart w:id="2" w:name="_Hlk57037987"/>
      <w:r w:rsidRPr="003A355A">
        <w:rPr>
          <w:rFonts w:ascii="Arial" w:hAnsi="Arial" w:cs="Arial"/>
          <w:sz w:val="20"/>
        </w:rPr>
        <w:t>Faktura winna zawierać numer rachunku bankowego właściwy dla dokonania rozliczeń na zasadach podzielonej płatności.</w:t>
      </w:r>
      <w:bookmarkEnd w:id="2"/>
    </w:p>
    <w:p w:rsidR="004F5EEE" w:rsidRPr="003A355A" w:rsidRDefault="004F5EEE" w:rsidP="005F1390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Zamawiający dokona zapłaty za roboty budowlane objęte umową wyłącznie </w:t>
      </w:r>
      <w:r w:rsidRPr="003A355A">
        <w:rPr>
          <w:rFonts w:ascii="Arial" w:hAnsi="Arial" w:cs="Arial"/>
          <w:sz w:val="20"/>
        </w:rPr>
        <w:br/>
        <w:t xml:space="preserve">z zastosowaniem mechanizmu podzielonej płatności na rachunek rozliczeniowy wskazany dla wykonawcy w wykazie podmiotów prowadzonym zgodnie z art. 96b </w:t>
      </w:r>
      <w:bookmarkStart w:id="3" w:name="_Hlk116369426"/>
      <w:r w:rsidRPr="003A355A">
        <w:rPr>
          <w:rFonts w:ascii="Arial" w:hAnsi="Arial" w:cs="Arial"/>
          <w:sz w:val="20"/>
        </w:rPr>
        <w:t>ustawy z dnia 11 marca 2004 r. o podatku od towarów i usług</w:t>
      </w:r>
      <w:bookmarkEnd w:id="3"/>
      <w:r w:rsidRPr="003A355A">
        <w:rPr>
          <w:rFonts w:ascii="Arial" w:hAnsi="Arial" w:cs="Arial"/>
          <w:sz w:val="20"/>
        </w:rPr>
        <w:t xml:space="preserve">, zwaną dalej ustawą o VAT, tzw. biała lista. W przypadku wskazania na fakturze VAT, wystawionej zgodnie z art. 96b ust. 4 ustawy o VAT, rachunku rozliczeniowego niewymienionego w wykazie podmiotów, zamawiający dokona płatności na inny podany w wykazie podmiotów rachunek rozliczeniowy wykonawcy, a w przypadku braku rachunku rozliczeniowego w wykazie podmiotów na rachunek podany na fakturze VAT z zastosowaniem art. 117ba </w:t>
      </w:r>
      <w:r w:rsidR="00987AB8" w:rsidRPr="003A355A">
        <w:rPr>
          <w:rFonts w:ascii="Arial" w:hAnsi="Arial" w:cs="Arial"/>
          <w:sz w:val="20"/>
        </w:rPr>
        <w:t xml:space="preserve">§ 3 ustawy </w:t>
      </w:r>
      <w:r w:rsidR="00987AB8" w:rsidRPr="003A355A">
        <w:rPr>
          <w:rFonts w:ascii="Arial" w:hAnsi="Arial" w:cs="Arial"/>
          <w:sz w:val="20"/>
        </w:rPr>
        <w:lastRenderedPageBreak/>
        <w:t>Ordynacja podatkowa</w:t>
      </w:r>
      <w:r w:rsidRPr="003A355A">
        <w:rPr>
          <w:rFonts w:ascii="Arial" w:hAnsi="Arial" w:cs="Arial"/>
          <w:sz w:val="20"/>
        </w:rPr>
        <w:t>.</w:t>
      </w:r>
    </w:p>
    <w:p w:rsidR="00127201" w:rsidRPr="003A355A" w:rsidRDefault="00127201" w:rsidP="005F1390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Zamawiający nie ponosi odpowiedzialności za płatność po terminie określonym </w:t>
      </w:r>
      <w:r w:rsidRPr="003A355A">
        <w:rPr>
          <w:rFonts w:ascii="Arial" w:hAnsi="Arial" w:cs="Arial"/>
          <w:sz w:val="20"/>
        </w:rPr>
        <w:br/>
        <w:t xml:space="preserve">w ust. 10 spowodowaną brakiem rachunku rozliczeniowego wykonawcy w wykazie podmiotów prowadzonym zgodnie z art. 96b ustawy o VAT umożliwiającego dokonanie płatności </w:t>
      </w:r>
      <w:r w:rsidR="001A17D6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>z zastosowaniem mechanizmu podzielonej płatności. W przypadku zwrotu płatności za fakturę VAT przez bank wykonawcy na skutek braku rachunku VAT – za datę płatności (spełnienie świadczenia) uznaje się datę obciążenia rachunku bankowego zamawiającego. Ponowny przelew nastąpi dopiero po wskazaniu przez wykonawcę rachunku, dla którego prowadzony jest rachunek VAT.</w:t>
      </w:r>
    </w:p>
    <w:p w:rsidR="00451554" w:rsidRPr="003A355A" w:rsidRDefault="007F1CCD" w:rsidP="57562F85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Wykonawca może wystąpić z wnioskiem o </w:t>
      </w:r>
      <w:r w:rsidRPr="57562F85">
        <w:rPr>
          <w:rFonts w:ascii="Arial" w:eastAsia="Calibri" w:hAnsi="Arial" w:cs="Arial"/>
          <w:sz w:val="20"/>
        </w:rPr>
        <w:t xml:space="preserve">wcześniejszy termin </w:t>
      </w:r>
      <w:r w:rsidR="3C857324" w:rsidRPr="57562F85">
        <w:rPr>
          <w:rFonts w:ascii="Arial" w:eastAsia="Calibri" w:hAnsi="Arial" w:cs="Arial"/>
          <w:sz w:val="20"/>
        </w:rPr>
        <w:t>płatności</w:t>
      </w:r>
      <w:r w:rsidRPr="57562F85">
        <w:rPr>
          <w:rFonts w:ascii="Arial" w:hAnsi="Arial" w:cs="Arial"/>
          <w:sz w:val="20"/>
        </w:rPr>
        <w:t xml:space="preserve"> niż określony w ust. 10. </w:t>
      </w:r>
      <w:r w:rsidRPr="57562F85">
        <w:rPr>
          <w:rFonts w:ascii="Arial" w:eastAsia="Calibri" w:hAnsi="Arial" w:cs="Arial"/>
          <w:sz w:val="20"/>
        </w:rPr>
        <w:t>Wynagrodzenie będzie wówczas pomniejszone o odsetki ustawowe za każdy dzień skrócenia terminu płatności.</w:t>
      </w:r>
      <w:r w:rsidR="00FC61A0" w:rsidRPr="57562F85">
        <w:rPr>
          <w:rFonts w:ascii="Arial" w:hAnsi="Arial" w:cs="Arial"/>
          <w:strike/>
          <w:sz w:val="20"/>
        </w:rPr>
        <w:t xml:space="preserve"> </w:t>
      </w:r>
    </w:p>
    <w:p w:rsidR="00FC61A0" w:rsidRPr="003A355A" w:rsidRDefault="00FC61A0" w:rsidP="57562F85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>Zamawiający oświadcza, że jest podatnikiem podatku od towarów i usług VAT</w:t>
      </w:r>
      <w:r w:rsidR="00127201" w:rsidRPr="57562F85">
        <w:rPr>
          <w:rFonts w:ascii="Arial" w:hAnsi="Arial" w:cs="Arial"/>
          <w:sz w:val="20"/>
        </w:rPr>
        <w:t>,</w:t>
      </w:r>
      <w:r w:rsidRPr="57562F85">
        <w:rPr>
          <w:rFonts w:ascii="Arial" w:hAnsi="Arial" w:cs="Arial"/>
          <w:sz w:val="20"/>
        </w:rPr>
        <w:t xml:space="preserve"> </w:t>
      </w:r>
      <w:r>
        <w:br/>
      </w:r>
      <w:r w:rsidR="4F22BA13" w:rsidRPr="57562F85">
        <w:rPr>
          <w:rFonts w:ascii="Arial" w:hAnsi="Arial" w:cs="Arial"/>
          <w:b/>
          <w:bCs/>
          <w:sz w:val="20"/>
        </w:rPr>
        <w:t>(NIP)</w:t>
      </w:r>
      <w:r w:rsidRPr="57562F85">
        <w:rPr>
          <w:rFonts w:ascii="Arial" w:hAnsi="Arial" w:cs="Arial"/>
          <w:sz w:val="20"/>
        </w:rPr>
        <w:t>.</w:t>
      </w:r>
    </w:p>
    <w:p w:rsidR="00FC61A0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</w:t>
      </w:r>
      <w:r w:rsidR="002F6F36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>o podwykonawstwo, której przedmiotem są dostawy lub usługi, w przypadku uchylenia się od obowiązku zapłaty odpowiednio przez wykonawcę, podwykonawcę lub dalszego podwykonawcę.</w:t>
      </w:r>
    </w:p>
    <w:p w:rsidR="00FC61A0" w:rsidRPr="003A355A" w:rsidRDefault="00FC61A0" w:rsidP="005F1390">
      <w:pPr>
        <w:widowControl w:val="0"/>
        <w:numPr>
          <w:ilvl w:val="0"/>
          <w:numId w:val="20"/>
        </w:numPr>
        <w:autoSpaceDE w:val="0"/>
        <w:spacing w:line="280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Wynagrodzenie, o którym mowa w ust. 1</w:t>
      </w:r>
      <w:r w:rsidR="00127201" w:rsidRPr="003A355A">
        <w:rPr>
          <w:rFonts w:ascii="Arial" w:hAnsi="Arial" w:cs="Arial"/>
          <w:sz w:val="20"/>
        </w:rPr>
        <w:t>5</w:t>
      </w:r>
      <w:r w:rsidRPr="003A355A">
        <w:rPr>
          <w:rFonts w:ascii="Arial" w:hAnsi="Arial" w:cs="Arial"/>
          <w:sz w:val="20"/>
        </w:rPr>
        <w:t xml:space="preserve">, dotyczy wyłącznie należności powstałych po zaakceptowaniu przez zamawiającego umowy o podwykonawstwo, której przedmiotem są roboty budowlane, lub po przedłożeniu zamawiającemu poświadczonej za zgodność </w:t>
      </w:r>
      <w:r w:rsidRPr="003A355A">
        <w:rPr>
          <w:rFonts w:ascii="Arial" w:hAnsi="Arial" w:cs="Arial"/>
          <w:spacing w:val="-2"/>
          <w:sz w:val="20"/>
        </w:rPr>
        <w:t>z oryginałem kopii umowy o podwykonawstwo, której przedmiotem są dostawy lub usługi.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Bezpośrednia zapłata obejmuje wyłącznie należne wynagrodzenie, bez odsetek, należnych podwykonawcy lub dalszemu podwykonawcy.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ind w:left="714" w:hanging="357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Przed dokonaniem bezpośredniej zapłaty wykonawca może zgłosić </w:t>
      </w:r>
      <w:r w:rsidR="00590AF5" w:rsidRPr="003A355A">
        <w:rPr>
          <w:rFonts w:ascii="Arial" w:hAnsi="Arial" w:cs="Arial"/>
          <w:sz w:val="20"/>
        </w:rPr>
        <w:t>pisemnie uwagi dotyczące zasadności bezpośredniej zapłaty wynagrodzenia podwykonawcy lub dalszemu podwykonawcy, w terminie 7 dni od dnia doręczenia informacji o możliwości zgłoszenia uwag.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sz w:val="20"/>
        </w:rPr>
        <w:t>W przypadku zgłoszenia uwag, o których mowa w ust. 1</w:t>
      </w:r>
      <w:r w:rsidR="005565FD" w:rsidRPr="003A355A">
        <w:rPr>
          <w:rFonts w:ascii="Arial" w:hAnsi="Arial" w:cs="Arial"/>
          <w:sz w:val="20"/>
        </w:rPr>
        <w:t>8</w:t>
      </w:r>
      <w:r w:rsidRPr="003A355A">
        <w:rPr>
          <w:rFonts w:ascii="Arial" w:hAnsi="Arial" w:cs="Arial"/>
          <w:sz w:val="20"/>
        </w:rPr>
        <w:t>, zamawiający może:</w:t>
      </w:r>
    </w:p>
    <w:p w:rsidR="00FC61A0" w:rsidRPr="003A355A" w:rsidRDefault="00FC61A0" w:rsidP="002F6F36">
      <w:pPr>
        <w:numPr>
          <w:ilvl w:val="1"/>
          <w:numId w:val="20"/>
        </w:numPr>
        <w:tabs>
          <w:tab w:val="left" w:pos="1418"/>
        </w:tabs>
        <w:spacing w:line="294" w:lineRule="atLeast"/>
        <w:ind w:left="1418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nie dokonać bezpośredniej zapłaty wynagrodzenia podwykonawcy lub dalszemu podwykonawcy, jeżeli wykonawca wykaże niezasadność takiej zapłaty albo</w:t>
      </w:r>
    </w:p>
    <w:p w:rsidR="00FC61A0" w:rsidRPr="003A355A" w:rsidRDefault="00FC61A0" w:rsidP="002F6F36">
      <w:pPr>
        <w:numPr>
          <w:ilvl w:val="1"/>
          <w:numId w:val="20"/>
        </w:numPr>
        <w:tabs>
          <w:tab w:val="left" w:pos="1418"/>
        </w:tabs>
        <w:spacing w:line="294" w:lineRule="atLeast"/>
        <w:ind w:left="1418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FC61A0" w:rsidRPr="003A355A" w:rsidRDefault="00FC61A0" w:rsidP="002F6F36">
      <w:pPr>
        <w:numPr>
          <w:ilvl w:val="1"/>
          <w:numId w:val="20"/>
        </w:numPr>
        <w:tabs>
          <w:tab w:val="left" w:pos="1418"/>
        </w:tabs>
        <w:spacing w:line="294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bCs/>
          <w:sz w:val="20"/>
        </w:rPr>
        <w:t>dokonać bezpośredniej zapłaty wynagrodzenia podwykonawcy lub dalszemu podwykonawcy, jeżeli podwykonawca lub dalszy podwykonawca wykaże zasadność takiej zapłaty.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 przypadku dokonania bezpośredniej zapłaty podwykonawcy lub dalszemu podwykonawcy, </w:t>
      </w:r>
      <w:r w:rsidR="00987AB8" w:rsidRPr="003A355A">
        <w:rPr>
          <w:rFonts w:ascii="Arial" w:hAnsi="Arial" w:cs="Arial"/>
          <w:sz w:val="20"/>
        </w:rPr>
        <w:br/>
        <w:t>o</w:t>
      </w:r>
      <w:r w:rsidRPr="003A355A">
        <w:rPr>
          <w:rFonts w:ascii="Arial" w:hAnsi="Arial" w:cs="Arial"/>
          <w:sz w:val="20"/>
        </w:rPr>
        <w:t xml:space="preserve"> których mowa w ust. 1</w:t>
      </w:r>
      <w:r w:rsidR="005565FD" w:rsidRPr="003A355A">
        <w:rPr>
          <w:rFonts w:ascii="Arial" w:hAnsi="Arial" w:cs="Arial"/>
          <w:sz w:val="20"/>
        </w:rPr>
        <w:t>5</w:t>
      </w:r>
      <w:r w:rsidRPr="003A355A">
        <w:rPr>
          <w:rFonts w:ascii="Arial" w:hAnsi="Arial" w:cs="Arial"/>
          <w:sz w:val="20"/>
        </w:rPr>
        <w:t xml:space="preserve">, zamawiający potrąca kwotę wypłaconego wynagrodzenia </w:t>
      </w:r>
      <w:r w:rsidR="00987AB8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>z wynagrodzenia należnego wykonawcy.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spacing w:val="-4"/>
          <w:sz w:val="20"/>
        </w:rPr>
      </w:pPr>
      <w:r w:rsidRPr="003A355A">
        <w:rPr>
          <w:rFonts w:ascii="Arial" w:hAnsi="Arial" w:cs="Arial"/>
          <w:sz w:val="20"/>
        </w:rPr>
        <w:t>Konieczność wielokrotnego dokonywania bezpośredniej zapłaty podwykonawcy lub dalszemu podwykonawcy, o których mowa w ust. 1</w:t>
      </w:r>
      <w:r w:rsidR="005565FD" w:rsidRPr="003A355A">
        <w:rPr>
          <w:rFonts w:ascii="Arial" w:hAnsi="Arial" w:cs="Arial"/>
          <w:sz w:val="20"/>
        </w:rPr>
        <w:t>5</w:t>
      </w:r>
      <w:r w:rsidRPr="003A355A">
        <w:rPr>
          <w:rFonts w:ascii="Arial" w:hAnsi="Arial" w:cs="Arial"/>
          <w:sz w:val="20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iCs/>
          <w:spacing w:val="-2"/>
          <w:sz w:val="20"/>
        </w:rPr>
      </w:pPr>
      <w:r w:rsidRPr="003A355A">
        <w:rPr>
          <w:rFonts w:ascii="Arial" w:hAnsi="Arial" w:cs="Arial"/>
          <w:spacing w:val="-4"/>
          <w:sz w:val="20"/>
        </w:rPr>
        <w:t xml:space="preserve">Suma bezpośrednich płatności na rzecz podwykonawców i dalszych podwykonawców oraz płatności </w:t>
      </w:r>
      <w:r w:rsidRPr="003A355A">
        <w:rPr>
          <w:rFonts w:ascii="Arial" w:hAnsi="Arial" w:cs="Arial"/>
          <w:spacing w:val="-4"/>
          <w:sz w:val="20"/>
        </w:rPr>
        <w:lastRenderedPageBreak/>
        <w:t>na rzecz wykonawcy nie przekroczy wynagrodzenia, o którym mowa w ust. 1.</w:t>
      </w:r>
    </w:p>
    <w:p w:rsidR="00FC61A0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iCs/>
          <w:spacing w:val="-2"/>
          <w:sz w:val="20"/>
        </w:rPr>
        <w:t xml:space="preserve">Obowiązki wskazane w ust. </w:t>
      </w:r>
      <w:r w:rsidR="009A2CE7" w:rsidRPr="003A355A">
        <w:rPr>
          <w:rFonts w:ascii="Arial" w:hAnsi="Arial" w:cs="Arial"/>
          <w:iCs/>
          <w:spacing w:val="-2"/>
          <w:sz w:val="20"/>
        </w:rPr>
        <w:t>8</w:t>
      </w:r>
      <w:r w:rsidRPr="003A355A">
        <w:rPr>
          <w:rFonts w:ascii="Arial" w:hAnsi="Arial" w:cs="Arial"/>
          <w:iCs/>
          <w:spacing w:val="-2"/>
          <w:sz w:val="20"/>
        </w:rPr>
        <w:t xml:space="preserve"> pkt 2 i 3 podlegają wyłączeniu w przypadku zapłaty przez zamawiającego bezpośrednio podwykonawcy lub dalsz</w:t>
      </w:r>
      <w:r w:rsidR="005565FD" w:rsidRPr="003A355A">
        <w:rPr>
          <w:rFonts w:ascii="Arial" w:hAnsi="Arial" w:cs="Arial"/>
          <w:iCs/>
          <w:spacing w:val="-2"/>
          <w:sz w:val="20"/>
        </w:rPr>
        <w:t>emu</w:t>
      </w:r>
      <w:r w:rsidRPr="003A355A">
        <w:rPr>
          <w:rFonts w:ascii="Arial" w:hAnsi="Arial" w:cs="Arial"/>
          <w:iCs/>
          <w:spacing w:val="-2"/>
          <w:sz w:val="20"/>
        </w:rPr>
        <w:t xml:space="preserve"> podwykonawc</w:t>
      </w:r>
      <w:r w:rsidR="005565FD" w:rsidRPr="003A355A">
        <w:rPr>
          <w:rFonts w:ascii="Arial" w:hAnsi="Arial" w:cs="Arial"/>
          <w:iCs/>
          <w:spacing w:val="-2"/>
          <w:sz w:val="20"/>
        </w:rPr>
        <w:t>y</w:t>
      </w:r>
      <w:r w:rsidRPr="003A355A">
        <w:rPr>
          <w:rFonts w:ascii="Arial" w:hAnsi="Arial" w:cs="Arial"/>
          <w:iCs/>
          <w:spacing w:val="-2"/>
          <w:sz w:val="20"/>
        </w:rPr>
        <w:t>.</w:t>
      </w:r>
    </w:p>
    <w:p w:rsidR="00545955" w:rsidRPr="003A355A" w:rsidRDefault="00FC61A0" w:rsidP="002F6F36">
      <w:pPr>
        <w:widowControl w:val="0"/>
        <w:numPr>
          <w:ilvl w:val="0"/>
          <w:numId w:val="20"/>
        </w:numPr>
        <w:autoSpaceDE w:val="0"/>
        <w:spacing w:line="294" w:lineRule="atLeast"/>
        <w:jc w:val="both"/>
        <w:rPr>
          <w:rFonts w:ascii="Arial" w:hAnsi="Arial" w:cs="Arial"/>
          <w:b/>
          <w:bCs/>
          <w:spacing w:val="-2"/>
          <w:sz w:val="20"/>
        </w:rPr>
      </w:pPr>
      <w:r w:rsidRPr="003A355A">
        <w:rPr>
          <w:rFonts w:ascii="Arial" w:hAnsi="Arial" w:cs="Arial"/>
          <w:spacing w:val="-2"/>
          <w:sz w:val="20"/>
        </w:rPr>
        <w:t xml:space="preserve">W przypadku naliczenia przez zamawiającego kar umownych, w oparciu o </w:t>
      </w:r>
      <w:r w:rsidRPr="003A355A">
        <w:rPr>
          <w:rFonts w:ascii="Arial" w:hAnsi="Arial" w:cs="Arial"/>
          <w:bCs/>
          <w:spacing w:val="-2"/>
          <w:sz w:val="20"/>
        </w:rPr>
        <w:t xml:space="preserve">§ 11 ust. 1, </w:t>
      </w:r>
      <w:r w:rsidR="003572FF" w:rsidRPr="003A355A">
        <w:rPr>
          <w:rFonts w:ascii="Arial" w:hAnsi="Arial" w:cs="Arial"/>
          <w:bCs/>
          <w:spacing w:val="-2"/>
          <w:sz w:val="20"/>
        </w:rPr>
        <w:t>w</w:t>
      </w:r>
      <w:r w:rsidRPr="003A355A">
        <w:rPr>
          <w:rFonts w:ascii="Arial" w:hAnsi="Arial" w:cs="Arial"/>
          <w:bCs/>
          <w:spacing w:val="-2"/>
          <w:sz w:val="20"/>
        </w:rPr>
        <w:t xml:space="preserve">ykonawca wyraża zgodę, na ich potrącenie z wymagalnego wynagrodzenia wskazanego w ust. </w:t>
      </w:r>
      <w:r w:rsidR="003572FF" w:rsidRPr="003A355A">
        <w:rPr>
          <w:rFonts w:ascii="Arial" w:hAnsi="Arial" w:cs="Arial"/>
          <w:bCs/>
          <w:spacing w:val="-2"/>
          <w:sz w:val="20"/>
        </w:rPr>
        <w:t>1</w:t>
      </w:r>
      <w:r w:rsidRPr="003A355A">
        <w:rPr>
          <w:rFonts w:ascii="Arial" w:hAnsi="Arial" w:cs="Arial"/>
          <w:bCs/>
          <w:spacing w:val="-2"/>
          <w:sz w:val="20"/>
        </w:rPr>
        <w:t>.</w:t>
      </w:r>
    </w:p>
    <w:p w:rsidR="00113117" w:rsidRPr="003A355A" w:rsidRDefault="001A59AA" w:rsidP="00113117">
      <w:pPr>
        <w:numPr>
          <w:ilvl w:val="0"/>
          <w:numId w:val="20"/>
        </w:numPr>
        <w:suppressAutoHyphens w:val="0"/>
        <w:spacing w:before="100" w:beforeAutospacing="1" w:after="100" w:afterAutospacing="1" w:line="270" w:lineRule="atLeast"/>
        <w:jc w:val="both"/>
        <w:rPr>
          <w:rFonts w:ascii="Arial" w:hAnsi="Arial" w:cs="Arial"/>
          <w:sz w:val="20"/>
          <w:lang w:eastAsia="pl-PL"/>
        </w:rPr>
      </w:pPr>
      <w:r w:rsidRPr="003A355A">
        <w:rPr>
          <w:rFonts w:ascii="Arial" w:eastAsia="Calibri" w:hAnsi="Arial" w:cs="Arial"/>
          <w:sz w:val="20"/>
        </w:rPr>
        <w:t xml:space="preserve">Wykonawca </w:t>
      </w:r>
      <w:r w:rsidR="00113117" w:rsidRPr="003A355A">
        <w:rPr>
          <w:rFonts w:ascii="Arial" w:hAnsi="Arial" w:cs="Arial"/>
          <w:sz w:val="20"/>
          <w:lang w:eastAsia="pl-PL"/>
        </w:rPr>
        <w:t>zobowiązuje się do wystawiania faktur ustrukturyzowanych i ich przesłania za pośrednictwem Krajowego Systemu e-Faktur (KSeF), zgodnie z obowiązującymi przepisami prawa.</w:t>
      </w:r>
    </w:p>
    <w:p w:rsidR="0085452A" w:rsidRDefault="00113117" w:rsidP="57562F85">
      <w:pPr>
        <w:numPr>
          <w:ilvl w:val="0"/>
          <w:numId w:val="20"/>
        </w:numPr>
        <w:suppressAutoHyphens w:val="0"/>
        <w:spacing w:before="100" w:beforeAutospacing="1" w:after="100" w:afterAutospacing="1" w:line="270" w:lineRule="atLeast"/>
        <w:jc w:val="both"/>
        <w:rPr>
          <w:rFonts w:ascii="Arial" w:hAnsi="Arial" w:cs="Arial"/>
          <w:sz w:val="20"/>
          <w:lang w:eastAsia="pl-PL"/>
        </w:rPr>
      </w:pPr>
      <w:r w:rsidRPr="57562F85">
        <w:rPr>
          <w:rFonts w:ascii="Arial" w:hAnsi="Arial" w:cs="Arial"/>
          <w:sz w:val="20"/>
          <w:lang w:eastAsia="pl-PL"/>
        </w:rPr>
        <w:t xml:space="preserve">Strony ustalają, że </w:t>
      </w:r>
      <w:r w:rsidRPr="57562F85">
        <w:rPr>
          <w:rFonts w:ascii="Arial" w:hAnsi="Arial" w:cs="Arial"/>
          <w:b/>
          <w:bCs/>
          <w:sz w:val="20"/>
          <w:lang w:eastAsia="pl-PL"/>
        </w:rPr>
        <w:t>Nabywcą</w:t>
      </w:r>
      <w:r w:rsidRPr="57562F85">
        <w:rPr>
          <w:rFonts w:ascii="Arial" w:hAnsi="Arial" w:cs="Arial"/>
          <w:sz w:val="20"/>
          <w:lang w:eastAsia="pl-PL"/>
        </w:rPr>
        <w:t xml:space="preserve"> towaru/usługi jest: </w:t>
      </w:r>
    </w:p>
    <w:p w:rsidR="0085452A" w:rsidRPr="00095749" w:rsidRDefault="00095749" w:rsidP="0085452A">
      <w:pPr>
        <w:suppressAutoHyphens w:val="0"/>
        <w:spacing w:before="100" w:beforeAutospacing="1" w:after="100" w:afterAutospacing="1" w:line="270" w:lineRule="atLeast"/>
        <w:ind w:left="720"/>
        <w:jc w:val="both"/>
        <w:rPr>
          <w:rFonts w:ascii="Arial" w:hAnsi="Arial" w:cs="Arial"/>
          <w:b/>
          <w:sz w:val="20"/>
          <w:lang w:eastAsia="pl-PL"/>
        </w:rPr>
      </w:pPr>
      <w:r w:rsidRPr="00095749">
        <w:rPr>
          <w:rFonts w:ascii="Arial" w:hAnsi="Arial" w:cs="Arial"/>
          <w:b/>
          <w:sz w:val="20"/>
          <w:lang w:eastAsia="pl-PL"/>
        </w:rPr>
        <w:t>Gmina Olesno, ul. Pieloka 21, 46-300 Olesno, NIP 576 156 23 52</w:t>
      </w:r>
      <w:r w:rsidR="00113117" w:rsidRPr="00095749">
        <w:rPr>
          <w:rFonts w:ascii="Arial" w:hAnsi="Arial" w:cs="Arial"/>
          <w:b/>
          <w:sz w:val="20"/>
          <w:lang w:eastAsia="pl-PL"/>
        </w:rPr>
        <w:t xml:space="preserve"> </w:t>
      </w:r>
    </w:p>
    <w:p w:rsidR="0085452A" w:rsidRDefault="00113117" w:rsidP="0085452A">
      <w:pPr>
        <w:suppressAutoHyphens w:val="0"/>
        <w:spacing w:before="100" w:beforeAutospacing="1" w:after="100" w:afterAutospacing="1" w:line="270" w:lineRule="atLeast"/>
        <w:ind w:left="720"/>
        <w:jc w:val="both"/>
        <w:rPr>
          <w:rFonts w:ascii="Arial" w:hAnsi="Arial" w:cs="Arial"/>
          <w:sz w:val="20"/>
          <w:lang w:eastAsia="pl-PL"/>
        </w:rPr>
      </w:pPr>
      <w:r w:rsidRPr="57562F85">
        <w:rPr>
          <w:rFonts w:ascii="Arial" w:hAnsi="Arial" w:cs="Arial"/>
          <w:sz w:val="20"/>
          <w:lang w:eastAsia="pl-PL"/>
        </w:rPr>
        <w:t xml:space="preserve">a </w:t>
      </w:r>
      <w:r w:rsidRPr="57562F85">
        <w:rPr>
          <w:rFonts w:ascii="Arial" w:hAnsi="Arial" w:cs="Arial"/>
          <w:b/>
          <w:bCs/>
          <w:sz w:val="20"/>
          <w:lang w:eastAsia="pl-PL"/>
        </w:rPr>
        <w:t>Odbiorcą</w:t>
      </w:r>
      <w:r w:rsidRPr="57562F85">
        <w:rPr>
          <w:rFonts w:ascii="Arial" w:hAnsi="Arial" w:cs="Arial"/>
          <w:sz w:val="20"/>
          <w:lang w:eastAsia="pl-PL"/>
        </w:rPr>
        <w:t xml:space="preserve"> jest: </w:t>
      </w:r>
    </w:p>
    <w:p w:rsidR="00095749" w:rsidRPr="00095749" w:rsidRDefault="00095749" w:rsidP="00095749">
      <w:pPr>
        <w:pStyle w:val="Akapitzlist"/>
        <w:spacing w:line="276" w:lineRule="auto"/>
        <w:ind w:left="567" w:firstLine="142"/>
        <w:jc w:val="both"/>
        <w:rPr>
          <w:rFonts w:ascii="Arial" w:hAnsi="Arial" w:cs="Arial"/>
          <w:b/>
          <w:sz w:val="20"/>
          <w:szCs w:val="20"/>
        </w:rPr>
      </w:pPr>
      <w:r w:rsidRPr="00095749">
        <w:rPr>
          <w:rFonts w:ascii="Arial" w:hAnsi="Arial" w:cs="Arial"/>
          <w:b/>
          <w:sz w:val="20"/>
          <w:szCs w:val="20"/>
        </w:rPr>
        <w:t>Urząd Miejski w Oleśnie ul. Pieloka 21, 46-300 Olesno, NIP 576 11 91 559</w:t>
      </w:r>
    </w:p>
    <w:p w:rsidR="00113117" w:rsidRPr="00095749" w:rsidRDefault="00113117" w:rsidP="00095749">
      <w:pPr>
        <w:pStyle w:val="Akapitzlist"/>
        <w:spacing w:line="276" w:lineRule="auto"/>
        <w:ind w:left="567"/>
        <w:jc w:val="both"/>
        <w:rPr>
          <w:rFonts w:ascii="Arial" w:hAnsi="Arial" w:cs="Arial"/>
          <w:b/>
        </w:rPr>
      </w:pPr>
    </w:p>
    <w:p w:rsidR="00113117" w:rsidRPr="003A355A" w:rsidRDefault="00113117" w:rsidP="00113117">
      <w:pPr>
        <w:numPr>
          <w:ilvl w:val="0"/>
          <w:numId w:val="20"/>
        </w:numPr>
        <w:suppressAutoHyphens w:val="0"/>
        <w:spacing w:before="100" w:beforeAutospacing="1" w:after="100" w:afterAutospacing="1" w:line="270" w:lineRule="atLeast"/>
        <w:jc w:val="both"/>
        <w:rPr>
          <w:rFonts w:ascii="Arial" w:hAnsi="Arial" w:cs="Arial"/>
          <w:sz w:val="20"/>
          <w:lang w:eastAsia="pl-PL"/>
        </w:rPr>
      </w:pPr>
      <w:r w:rsidRPr="003A355A">
        <w:rPr>
          <w:rFonts w:ascii="Arial" w:hAnsi="Arial" w:cs="Arial"/>
          <w:sz w:val="20"/>
          <w:lang w:eastAsia="pl-PL"/>
        </w:rPr>
        <w:t>W celu zapewnienia prawidłowego doręczenia faktury do Odbiorcy, Wykonawca zobowiązany jest do każdorazowego uzupełnienia w strukturze faktury (pliku XML) następujących danych technicznych:</w:t>
      </w:r>
    </w:p>
    <w:p w:rsidR="00113117" w:rsidRPr="003A355A" w:rsidRDefault="00113117" w:rsidP="57562F85">
      <w:pPr>
        <w:numPr>
          <w:ilvl w:val="1"/>
          <w:numId w:val="20"/>
        </w:numPr>
        <w:tabs>
          <w:tab w:val="clear" w:pos="1800"/>
          <w:tab w:val="num" w:pos="993"/>
        </w:tabs>
        <w:suppressAutoHyphens w:val="0"/>
        <w:spacing w:before="100" w:beforeAutospacing="1" w:after="100" w:afterAutospacing="1" w:line="270" w:lineRule="atLeast"/>
        <w:ind w:left="1418" w:hanging="567"/>
        <w:jc w:val="both"/>
        <w:rPr>
          <w:rFonts w:ascii="Arial" w:hAnsi="Arial" w:cs="Arial"/>
          <w:sz w:val="20"/>
          <w:lang w:eastAsia="pl-PL"/>
        </w:rPr>
      </w:pPr>
      <w:r w:rsidRPr="57562F85">
        <w:rPr>
          <w:rFonts w:ascii="Arial" w:hAnsi="Arial" w:cs="Arial"/>
          <w:sz w:val="20"/>
          <w:lang w:eastAsia="pl-PL"/>
        </w:rPr>
        <w:t xml:space="preserve">w węźle </w:t>
      </w:r>
      <w:r w:rsidRPr="57562F85">
        <w:rPr>
          <w:rFonts w:ascii="Arial" w:hAnsi="Arial" w:cs="Arial"/>
          <w:b/>
          <w:bCs/>
          <w:sz w:val="20"/>
          <w:lang w:eastAsia="pl-PL"/>
        </w:rPr>
        <w:t>Podmiot2</w:t>
      </w:r>
      <w:r w:rsidRPr="57562F85">
        <w:rPr>
          <w:rFonts w:ascii="Arial" w:hAnsi="Arial" w:cs="Arial"/>
          <w:sz w:val="20"/>
          <w:lang w:eastAsia="pl-PL"/>
        </w:rPr>
        <w:t xml:space="preserve">: wartość </w:t>
      </w:r>
      <w:r w:rsidRPr="57562F85">
        <w:rPr>
          <w:rFonts w:ascii="Arial" w:hAnsi="Arial" w:cs="Arial"/>
          <w:b/>
          <w:bCs/>
          <w:sz w:val="20"/>
          <w:lang w:eastAsia="pl-PL"/>
        </w:rPr>
        <w:t>„1”</w:t>
      </w:r>
      <w:r w:rsidRPr="57562F85">
        <w:rPr>
          <w:rFonts w:ascii="Arial" w:hAnsi="Arial" w:cs="Arial"/>
          <w:sz w:val="20"/>
          <w:lang w:eastAsia="pl-PL"/>
        </w:rPr>
        <w:t xml:space="preserve"> w polu </w:t>
      </w:r>
      <w:r w:rsidRPr="57562F85">
        <w:rPr>
          <w:rFonts w:ascii="Arial" w:hAnsi="Arial" w:cs="Arial"/>
          <w:b/>
          <w:bCs/>
          <w:sz w:val="20"/>
          <w:lang w:eastAsia="pl-PL"/>
        </w:rPr>
        <w:t>Nabywca</w:t>
      </w:r>
      <w:r w:rsidRPr="57562F85">
        <w:rPr>
          <w:rFonts w:ascii="Arial" w:hAnsi="Arial" w:cs="Arial"/>
          <w:sz w:val="20"/>
          <w:lang w:eastAsia="pl-PL"/>
        </w:rPr>
        <w:t xml:space="preserve"> </w:t>
      </w:r>
      <w:r w:rsidRPr="57562F85">
        <w:rPr>
          <w:rFonts w:ascii="Arial" w:hAnsi="Arial" w:cs="Arial"/>
          <w:b/>
          <w:bCs/>
          <w:sz w:val="20"/>
          <w:lang w:eastAsia="pl-PL"/>
        </w:rPr>
        <w:t>[</w:t>
      </w:r>
      <w:r w:rsidR="6506DE09" w:rsidRPr="57562F85">
        <w:rPr>
          <w:rFonts w:ascii="Arial" w:hAnsi="Arial" w:cs="Arial"/>
          <w:b/>
          <w:bCs/>
          <w:sz w:val="20"/>
          <w:lang w:eastAsia="pl-PL"/>
        </w:rPr>
        <w:t>nazwa, adres, NIP Nabywcy</w:t>
      </w:r>
      <w:r w:rsidRPr="57562F85">
        <w:rPr>
          <w:rFonts w:ascii="Arial" w:hAnsi="Arial" w:cs="Arial"/>
          <w:b/>
          <w:bCs/>
          <w:sz w:val="20"/>
          <w:lang w:eastAsia="pl-PL"/>
        </w:rPr>
        <w:t>]</w:t>
      </w:r>
      <w:r w:rsidRPr="57562F85">
        <w:rPr>
          <w:rFonts w:ascii="Arial" w:hAnsi="Arial" w:cs="Arial"/>
          <w:sz w:val="20"/>
          <w:lang w:eastAsia="pl-PL"/>
        </w:rPr>
        <w:t>;</w:t>
      </w:r>
    </w:p>
    <w:p w:rsidR="00113117" w:rsidRPr="003A355A" w:rsidRDefault="00113117" w:rsidP="57562F85">
      <w:pPr>
        <w:numPr>
          <w:ilvl w:val="1"/>
          <w:numId w:val="20"/>
        </w:numPr>
        <w:tabs>
          <w:tab w:val="clear" w:pos="1800"/>
          <w:tab w:val="num" w:pos="993"/>
        </w:tabs>
        <w:suppressAutoHyphens w:val="0"/>
        <w:spacing w:before="100" w:beforeAutospacing="1" w:after="100" w:afterAutospacing="1" w:line="270" w:lineRule="atLeast"/>
        <w:ind w:left="1418" w:hanging="567"/>
        <w:jc w:val="both"/>
        <w:rPr>
          <w:rFonts w:ascii="Arial" w:hAnsi="Arial" w:cs="Arial"/>
          <w:sz w:val="20"/>
          <w:lang w:eastAsia="pl-PL"/>
        </w:rPr>
      </w:pPr>
      <w:r w:rsidRPr="57562F85">
        <w:rPr>
          <w:rFonts w:ascii="Arial" w:hAnsi="Arial" w:cs="Arial"/>
          <w:sz w:val="20"/>
          <w:lang w:eastAsia="pl-PL"/>
        </w:rPr>
        <w:t xml:space="preserve">w węźle </w:t>
      </w:r>
      <w:r w:rsidRPr="57562F85">
        <w:rPr>
          <w:rFonts w:ascii="Arial" w:hAnsi="Arial" w:cs="Arial"/>
          <w:b/>
          <w:bCs/>
          <w:sz w:val="20"/>
          <w:lang w:eastAsia="pl-PL"/>
        </w:rPr>
        <w:t>Podmiot3</w:t>
      </w:r>
      <w:r w:rsidRPr="57562F85">
        <w:rPr>
          <w:rFonts w:ascii="Arial" w:hAnsi="Arial" w:cs="Arial"/>
          <w:sz w:val="20"/>
          <w:lang w:eastAsia="pl-PL"/>
        </w:rPr>
        <w:t xml:space="preserve">: pełna nazwa </w:t>
      </w:r>
      <w:r w:rsidRPr="57562F85">
        <w:rPr>
          <w:rFonts w:ascii="Arial" w:hAnsi="Arial" w:cs="Arial"/>
          <w:b/>
          <w:bCs/>
          <w:sz w:val="20"/>
          <w:lang w:eastAsia="pl-PL"/>
        </w:rPr>
        <w:t>Odbiorcy</w:t>
      </w:r>
      <w:r w:rsidRPr="57562F85">
        <w:rPr>
          <w:rFonts w:ascii="Arial" w:hAnsi="Arial" w:cs="Arial"/>
          <w:sz w:val="20"/>
          <w:lang w:eastAsia="pl-PL"/>
        </w:rPr>
        <w:t xml:space="preserve"> [</w:t>
      </w:r>
      <w:r w:rsidR="763E7568" w:rsidRPr="57562F85">
        <w:rPr>
          <w:rFonts w:ascii="Arial" w:hAnsi="Arial" w:cs="Arial"/>
          <w:b/>
          <w:bCs/>
          <w:sz w:val="20"/>
          <w:lang w:eastAsia="pl-PL"/>
        </w:rPr>
        <w:t>nazwa, adres, NIP Odbiorcy</w:t>
      </w:r>
      <w:r w:rsidRPr="57562F85">
        <w:rPr>
          <w:rFonts w:ascii="Arial" w:hAnsi="Arial" w:cs="Arial"/>
          <w:sz w:val="20"/>
          <w:lang w:eastAsia="pl-PL"/>
        </w:rPr>
        <w:t xml:space="preserve">] oraz wartość </w:t>
      </w:r>
      <w:r w:rsidRPr="57562F85">
        <w:rPr>
          <w:rFonts w:ascii="Arial" w:hAnsi="Arial" w:cs="Arial"/>
          <w:b/>
          <w:bCs/>
          <w:sz w:val="20"/>
          <w:lang w:eastAsia="pl-PL"/>
        </w:rPr>
        <w:t>„8”</w:t>
      </w:r>
      <w:r w:rsidRPr="57562F85">
        <w:rPr>
          <w:rFonts w:ascii="Arial" w:hAnsi="Arial" w:cs="Arial"/>
          <w:sz w:val="20"/>
          <w:lang w:eastAsia="pl-PL"/>
        </w:rPr>
        <w:t xml:space="preserve"> w polu Rola (oznaczającą jednostkę samorządu terytorialnego – odbiorcę).</w:t>
      </w:r>
    </w:p>
    <w:p w:rsidR="00113117" w:rsidRPr="003A355A" w:rsidRDefault="00113117" w:rsidP="57562F85">
      <w:pPr>
        <w:numPr>
          <w:ilvl w:val="1"/>
          <w:numId w:val="20"/>
        </w:numPr>
        <w:tabs>
          <w:tab w:val="clear" w:pos="1800"/>
          <w:tab w:val="num" w:pos="993"/>
        </w:tabs>
        <w:suppressAutoHyphens w:val="0"/>
        <w:spacing w:before="100" w:beforeAutospacing="1" w:line="270" w:lineRule="atLeast"/>
        <w:ind w:left="1418" w:hanging="567"/>
        <w:jc w:val="both"/>
        <w:rPr>
          <w:rFonts w:ascii="Arial" w:hAnsi="Arial" w:cs="Arial"/>
          <w:sz w:val="20"/>
          <w:lang w:eastAsia="pl-PL"/>
        </w:rPr>
      </w:pPr>
      <w:r w:rsidRPr="57562F85">
        <w:rPr>
          <w:rFonts w:ascii="Arial" w:hAnsi="Arial" w:cs="Arial"/>
          <w:b/>
          <w:bCs/>
          <w:sz w:val="20"/>
          <w:lang w:eastAsia="pl-PL"/>
        </w:rPr>
        <w:t>Pole „Uwagi kontrahenta”:</w:t>
      </w:r>
      <w:r w:rsidRPr="57562F85">
        <w:rPr>
          <w:rFonts w:ascii="Arial" w:hAnsi="Arial" w:cs="Arial"/>
          <w:sz w:val="20"/>
          <w:lang w:eastAsia="pl-PL"/>
        </w:rPr>
        <w:t xml:space="preserve"> – wskazać </w:t>
      </w:r>
      <w:r w:rsidR="000F5FC6" w:rsidRPr="57562F85">
        <w:rPr>
          <w:rFonts w:ascii="Arial" w:hAnsi="Arial" w:cs="Arial"/>
          <w:sz w:val="20"/>
          <w:lang w:eastAsia="pl-PL"/>
        </w:rPr>
        <w:t xml:space="preserve">komórkę organizacyjną - </w:t>
      </w:r>
      <w:r w:rsidR="75B3F278" w:rsidRPr="57562F85">
        <w:rPr>
          <w:rFonts w:ascii="Arial" w:hAnsi="Arial" w:cs="Arial"/>
          <w:b/>
          <w:bCs/>
          <w:sz w:val="20"/>
          <w:lang w:eastAsia="pl-PL"/>
        </w:rPr>
        <w:t>[nazwa komórki organizacyjnej]</w:t>
      </w:r>
    </w:p>
    <w:p w:rsidR="00113117" w:rsidRPr="003A355A" w:rsidRDefault="00113117" w:rsidP="00923E3E">
      <w:pPr>
        <w:widowControl w:val="0"/>
        <w:numPr>
          <w:ilvl w:val="0"/>
          <w:numId w:val="22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przyjmuje do wiadomości, że brak wskazania Odbiorcy w sposób określony w ust. 27, uniemożliwi automatyczne przypisanie faktury do właściwej jednostki organizacyjnej, co może skutkować wydłużeniem procesu weryfikacji i akceptacji dokumentu.</w:t>
      </w:r>
    </w:p>
    <w:p w:rsidR="00113117" w:rsidRPr="003A355A" w:rsidRDefault="00113117" w:rsidP="00113117">
      <w:pPr>
        <w:widowControl w:val="0"/>
        <w:numPr>
          <w:ilvl w:val="0"/>
          <w:numId w:val="22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 przypadku błędnego zaadresowania faktury w systemie KSeF (brak wymaganych danych Odbiorcy), termin płatności liczony będzie od dnia poprawnego udostępnienia faktury Odbiorcy lub dostarczenia stosownej faktury korygującej w systemie KSeF.</w:t>
      </w:r>
    </w:p>
    <w:p w:rsidR="002F6F36" w:rsidRPr="003A355A" w:rsidRDefault="002F6F36" w:rsidP="00923E3E">
      <w:pPr>
        <w:widowControl w:val="0"/>
        <w:autoSpaceDE w:val="0"/>
        <w:spacing w:line="294" w:lineRule="atLeast"/>
        <w:ind w:left="720"/>
        <w:jc w:val="both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2F6F36">
      <w:pPr>
        <w:widowControl w:val="0"/>
        <w:autoSpaceDE w:val="0"/>
        <w:spacing w:line="294" w:lineRule="atLeast"/>
        <w:jc w:val="center"/>
        <w:rPr>
          <w:rFonts w:ascii="Arial" w:hAnsi="Arial" w:cs="Arial"/>
          <w:spacing w:val="-2"/>
          <w:sz w:val="20"/>
        </w:rPr>
      </w:pPr>
      <w:r w:rsidRPr="003A355A">
        <w:rPr>
          <w:rFonts w:ascii="Arial" w:hAnsi="Arial" w:cs="Arial"/>
          <w:b/>
          <w:bCs/>
          <w:sz w:val="20"/>
        </w:rPr>
        <w:t>§ 9.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pacing w:val="-2"/>
          <w:sz w:val="20"/>
        </w:rPr>
        <w:t xml:space="preserve">Strony postanawiają, że przedmiotem odbioru końcowego będzie całość robót wykonanych </w:t>
      </w:r>
      <w:r w:rsidRPr="003A355A">
        <w:rPr>
          <w:rFonts w:ascii="Arial" w:hAnsi="Arial" w:cs="Arial"/>
          <w:sz w:val="20"/>
        </w:rPr>
        <w:t>na podstawie niniejszej umowy.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Gotowość odbiorów robót zanikających i ulegających zakryciu oraz zakończonych </w:t>
      </w:r>
      <w:r w:rsidRPr="003A355A">
        <w:rPr>
          <w:rFonts w:ascii="Arial" w:hAnsi="Arial" w:cs="Arial"/>
          <w:spacing w:val="-2"/>
          <w:sz w:val="20"/>
        </w:rPr>
        <w:t>elementów robót, wykonawca będzie zgłaszał zamawiającemu.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Gotowość do odbioru końcowego wykonawca zgłosi zamawiającemu pisemn</w:t>
      </w:r>
      <w:r w:rsidR="005565FD" w:rsidRPr="003A355A">
        <w:rPr>
          <w:rFonts w:ascii="Arial" w:hAnsi="Arial" w:cs="Arial"/>
          <w:sz w:val="20"/>
        </w:rPr>
        <w:t>ie</w:t>
      </w:r>
      <w:r w:rsidRPr="003A355A">
        <w:rPr>
          <w:rFonts w:ascii="Arial" w:hAnsi="Arial" w:cs="Arial"/>
          <w:sz w:val="20"/>
        </w:rPr>
        <w:t>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9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 dniu, w którym wykonawca informuje zamawiającego o zakończeniu </w:t>
      </w:r>
      <w:r w:rsidR="007A1D4E" w:rsidRPr="003A355A">
        <w:rPr>
          <w:rFonts w:ascii="Arial" w:hAnsi="Arial" w:cs="Arial"/>
          <w:sz w:val="20"/>
        </w:rPr>
        <w:t>robót budowlanych</w:t>
      </w:r>
      <w:r w:rsidRPr="003A355A">
        <w:rPr>
          <w:rFonts w:ascii="Arial" w:hAnsi="Arial" w:cs="Arial"/>
          <w:sz w:val="20"/>
        </w:rPr>
        <w:t xml:space="preserve"> oraz zgłasza mu gotowość do odbioru, przedstawia do weryfikacji:</w:t>
      </w:r>
    </w:p>
    <w:p w:rsidR="00FC61A0" w:rsidRPr="003A355A" w:rsidRDefault="00FC61A0" w:rsidP="007D0EB5">
      <w:pPr>
        <w:widowControl w:val="0"/>
        <w:numPr>
          <w:ilvl w:val="0"/>
          <w:numId w:val="14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dokumentację powykonawczą potwierdzoną przez kierownika, zawierającą dokumenty atestowe w szczególności deklarac</w:t>
      </w:r>
      <w:r w:rsidR="007D64B9" w:rsidRPr="003A355A">
        <w:rPr>
          <w:rFonts w:ascii="Arial" w:hAnsi="Arial" w:cs="Arial"/>
          <w:sz w:val="20"/>
        </w:rPr>
        <w:t xml:space="preserve">je zgodności, certyfikaty </w:t>
      </w:r>
      <w:r w:rsidRPr="003A355A">
        <w:rPr>
          <w:rFonts w:ascii="Arial" w:hAnsi="Arial" w:cs="Arial"/>
          <w:sz w:val="20"/>
        </w:rPr>
        <w:t>wbudowanych materiałów,</w:t>
      </w:r>
    </w:p>
    <w:p w:rsidR="00FC61A0" w:rsidRPr="003A355A" w:rsidRDefault="00FC61A0" w:rsidP="007D0EB5">
      <w:pPr>
        <w:widowControl w:val="0"/>
        <w:numPr>
          <w:ilvl w:val="0"/>
          <w:numId w:val="14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oświadczenie kierownika </w:t>
      </w:r>
      <w:r w:rsidR="007D64B9" w:rsidRPr="003A355A">
        <w:rPr>
          <w:rFonts w:ascii="Arial" w:hAnsi="Arial" w:cs="Arial"/>
          <w:sz w:val="20"/>
        </w:rPr>
        <w:t xml:space="preserve">robót </w:t>
      </w:r>
      <w:r w:rsidRPr="003A355A">
        <w:rPr>
          <w:rFonts w:ascii="Arial" w:hAnsi="Arial" w:cs="Arial"/>
          <w:sz w:val="20"/>
        </w:rPr>
        <w:t xml:space="preserve">stwierdzające, że roboty zostały wykonane zgodnie </w:t>
      </w:r>
      <w:r w:rsidR="00B465F2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>z dokumentacją projektową, obowiązującymi Warunkami Technicznymi, ustawą Prawo budowlane i tzw. „sztuką budowlaną”.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Zamawiający przystąpi do odbioru końcowego w terminie do </w:t>
      </w:r>
      <w:r w:rsidR="00853279" w:rsidRPr="003A355A">
        <w:rPr>
          <w:rFonts w:ascii="Arial" w:hAnsi="Arial" w:cs="Arial"/>
          <w:sz w:val="20"/>
        </w:rPr>
        <w:t>14</w:t>
      </w:r>
      <w:r w:rsidRPr="003A355A">
        <w:rPr>
          <w:rFonts w:ascii="Arial" w:hAnsi="Arial" w:cs="Arial"/>
          <w:sz w:val="20"/>
        </w:rPr>
        <w:t xml:space="preserve"> dni od daty zgłoszenia zakończenia robót</w:t>
      </w:r>
      <w:r w:rsidR="007A1D4E" w:rsidRPr="003A355A">
        <w:rPr>
          <w:rFonts w:ascii="Arial" w:hAnsi="Arial" w:cs="Arial"/>
          <w:sz w:val="20"/>
        </w:rPr>
        <w:t xml:space="preserve"> budowlanych</w:t>
      </w:r>
      <w:r w:rsidRPr="003A355A">
        <w:rPr>
          <w:rFonts w:ascii="Arial" w:hAnsi="Arial" w:cs="Arial"/>
          <w:sz w:val="20"/>
        </w:rPr>
        <w:t>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Przedmiotem odbioru będzie przedmiot umowy wolny od wad.</w:t>
      </w:r>
    </w:p>
    <w:p w:rsidR="00FC61A0" w:rsidRPr="003A355A" w:rsidRDefault="00FC61A0" w:rsidP="00923E3E">
      <w:pPr>
        <w:widowControl w:val="0"/>
        <w:numPr>
          <w:ilvl w:val="0"/>
          <w:numId w:val="46"/>
        </w:numPr>
        <w:autoSpaceDE w:val="0"/>
        <w:spacing w:line="284" w:lineRule="atLeast"/>
        <w:jc w:val="both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sz w:val="20"/>
        </w:rPr>
        <w:lastRenderedPageBreak/>
        <w:t>Strony postanawiają, że z czynności odbioru będzie spisany protokół zawierający wszelkie ustalenia dokonane w toku odbioru. </w:t>
      </w:r>
    </w:p>
    <w:p w:rsidR="00351144" w:rsidRPr="003A355A" w:rsidRDefault="00351144" w:rsidP="007D0EB5">
      <w:pPr>
        <w:widowControl w:val="0"/>
        <w:autoSpaceDE w:val="0"/>
        <w:spacing w:line="28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7D0EB5">
      <w:pPr>
        <w:widowControl w:val="0"/>
        <w:autoSpaceDE w:val="0"/>
        <w:spacing w:line="28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10.</w:t>
      </w:r>
    </w:p>
    <w:p w:rsidR="00BD38C8" w:rsidRPr="003A355A" w:rsidRDefault="00FC61A0" w:rsidP="00770F4C">
      <w:pPr>
        <w:widowControl w:val="0"/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Wykonawca zapewnia kierownika </w:t>
      </w:r>
      <w:r w:rsidR="007D64B9" w:rsidRPr="003A355A">
        <w:rPr>
          <w:rFonts w:ascii="Arial" w:hAnsi="Arial" w:cs="Arial"/>
          <w:sz w:val="20"/>
        </w:rPr>
        <w:t>robót</w:t>
      </w:r>
      <w:r w:rsidR="007A1D4E" w:rsidRPr="003A355A">
        <w:rPr>
          <w:rFonts w:ascii="Arial" w:hAnsi="Arial" w:cs="Arial"/>
          <w:sz w:val="20"/>
        </w:rPr>
        <w:t xml:space="preserve"> w specjalności</w:t>
      </w:r>
      <w:r w:rsidR="00770F4C" w:rsidRPr="003A355A">
        <w:rPr>
          <w:rFonts w:ascii="Arial" w:hAnsi="Arial" w:cs="Arial"/>
          <w:sz w:val="20"/>
        </w:rPr>
        <w:t xml:space="preserve"> </w:t>
      </w:r>
      <w:r w:rsidR="00BD38C8" w:rsidRPr="003A355A">
        <w:rPr>
          <w:rFonts w:ascii="Arial" w:hAnsi="Arial" w:cs="Arial"/>
          <w:sz w:val="20"/>
        </w:rPr>
        <w:t>konstrukcyjno-budowlanej</w:t>
      </w:r>
      <w:r w:rsidR="00770F4C" w:rsidRPr="003A355A">
        <w:rPr>
          <w:rFonts w:ascii="Arial" w:hAnsi="Arial" w:cs="Arial"/>
          <w:sz w:val="20"/>
        </w:rPr>
        <w:t>.</w:t>
      </w:r>
      <w:r w:rsidR="00B3098D" w:rsidRPr="003A355A">
        <w:rPr>
          <w:rFonts w:ascii="Arial" w:hAnsi="Arial" w:cs="Arial"/>
          <w:sz w:val="20"/>
        </w:rPr>
        <w:t xml:space="preserve"> </w:t>
      </w:r>
    </w:p>
    <w:p w:rsidR="00DD3346" w:rsidRPr="003A355A" w:rsidRDefault="00DD3346" w:rsidP="00DD3346">
      <w:pPr>
        <w:widowControl w:val="0"/>
        <w:autoSpaceDE w:val="0"/>
        <w:spacing w:line="284" w:lineRule="atLeast"/>
        <w:ind w:left="1800"/>
        <w:jc w:val="both"/>
        <w:rPr>
          <w:rFonts w:ascii="Arial" w:hAnsi="Arial" w:cs="Arial"/>
          <w:sz w:val="20"/>
        </w:rPr>
      </w:pPr>
    </w:p>
    <w:p w:rsidR="00FC61A0" w:rsidRPr="003A355A" w:rsidRDefault="00FC61A0" w:rsidP="007D0EB5">
      <w:pPr>
        <w:pStyle w:val="Tekstpodstawowy33"/>
        <w:spacing w:line="284" w:lineRule="atLeast"/>
        <w:jc w:val="center"/>
        <w:rPr>
          <w:rFonts w:ascii="Arial" w:hAnsi="Arial" w:cs="Arial"/>
          <w:color w:val="auto"/>
          <w:sz w:val="20"/>
        </w:rPr>
      </w:pPr>
      <w:r w:rsidRPr="003A355A">
        <w:rPr>
          <w:rFonts w:ascii="Arial" w:hAnsi="Arial" w:cs="Arial"/>
          <w:b/>
          <w:bCs/>
          <w:color w:val="auto"/>
          <w:sz w:val="20"/>
        </w:rPr>
        <w:t>§ 11.</w:t>
      </w:r>
    </w:p>
    <w:p w:rsidR="00FC61A0" w:rsidRPr="003A355A" w:rsidRDefault="00FC61A0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Wykonawca zapłaci zamawiającemu kary umowne w przypadku: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odstąpienia w całości lub w części od umowy z przyczyn leżących po stronie wykonawcy w wysokości 10 % wynagrodzenia brutto określonego w § 8 ust. 1,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niedotrzymania termin</w:t>
      </w:r>
      <w:r w:rsidR="004B7979" w:rsidRPr="003A355A">
        <w:rPr>
          <w:rFonts w:ascii="Arial" w:hAnsi="Arial" w:cs="Arial"/>
          <w:sz w:val="20"/>
        </w:rPr>
        <w:t>u</w:t>
      </w:r>
      <w:r w:rsidRPr="003A355A">
        <w:rPr>
          <w:rFonts w:ascii="Arial" w:hAnsi="Arial" w:cs="Arial"/>
          <w:sz w:val="20"/>
        </w:rPr>
        <w:t xml:space="preserve"> wykonania przedmiotu umowy, o który</w:t>
      </w:r>
      <w:r w:rsidR="004B7979" w:rsidRPr="003A355A">
        <w:rPr>
          <w:rFonts w:ascii="Arial" w:hAnsi="Arial" w:cs="Arial"/>
          <w:sz w:val="20"/>
        </w:rPr>
        <w:t>m</w:t>
      </w:r>
      <w:r w:rsidRPr="003A355A">
        <w:rPr>
          <w:rFonts w:ascii="Arial" w:hAnsi="Arial" w:cs="Arial"/>
          <w:sz w:val="20"/>
        </w:rPr>
        <w:t xml:space="preserve"> mowa</w:t>
      </w:r>
      <w:r w:rsidR="003572FF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pacing w:val="-2"/>
          <w:sz w:val="20"/>
        </w:rPr>
        <w:t xml:space="preserve">w § 2 ust. 1, </w:t>
      </w:r>
      <w:r w:rsidR="003572FF" w:rsidRPr="003A355A">
        <w:rPr>
          <w:rFonts w:ascii="Arial" w:hAnsi="Arial" w:cs="Arial"/>
          <w:spacing w:val="-2"/>
          <w:sz w:val="20"/>
        </w:rPr>
        <w:br/>
      </w:r>
      <w:r w:rsidRPr="003A355A">
        <w:rPr>
          <w:rFonts w:ascii="Arial" w:hAnsi="Arial" w:cs="Arial"/>
          <w:spacing w:val="-2"/>
          <w:sz w:val="20"/>
        </w:rPr>
        <w:t>z przyczyn zależnych od wykonawcy w wysokości 0,2 %</w:t>
      </w:r>
      <w:r w:rsidR="007D0EB5" w:rsidRPr="003A355A">
        <w:rPr>
          <w:rFonts w:ascii="Arial" w:hAnsi="Arial" w:cs="Arial"/>
          <w:spacing w:val="-2"/>
          <w:sz w:val="20"/>
        </w:rPr>
        <w:t xml:space="preserve"> w</w:t>
      </w:r>
      <w:r w:rsidRPr="003A355A">
        <w:rPr>
          <w:rFonts w:ascii="Arial" w:hAnsi="Arial" w:cs="Arial"/>
          <w:spacing w:val="-2"/>
          <w:sz w:val="20"/>
        </w:rPr>
        <w:t>ynagrodzenia</w:t>
      </w:r>
      <w:r w:rsidRPr="003A355A">
        <w:rPr>
          <w:rFonts w:ascii="Arial" w:hAnsi="Arial" w:cs="Arial"/>
          <w:sz w:val="20"/>
        </w:rPr>
        <w:t xml:space="preserve"> brutto określonego w § 8 ust. 1 – </w:t>
      </w:r>
      <w:r w:rsidRPr="003A355A">
        <w:rPr>
          <w:rFonts w:ascii="Arial" w:hAnsi="Arial" w:cs="Arial"/>
          <w:spacing w:val="-2"/>
          <w:sz w:val="20"/>
        </w:rPr>
        <w:t>za każdy dzień zwłoki,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zwłoki w usunięciu wad stwierdzonych przy odbiorze lub ujawnionych</w:t>
      </w:r>
      <w:r w:rsidR="003572FF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>w okresie rękojmi, powstałych z przyczyn zależnych od wykonawcy w wysokości 0,2 % wynagrodzenia brutto określonego w § 8 ust. 1 – za każdy dzień zwłoki, liczony od upływu terminu usunięcia wad wyznaczonego wykonawcy,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braku zapłaty lub nieterminowej zapłaty wynagrodzenia należnego podwykonawcom lub dalszym podwykonawcom w wysokości </w:t>
      </w:r>
      <w:r w:rsidRPr="003A355A">
        <w:rPr>
          <w:rFonts w:ascii="Arial" w:hAnsi="Arial" w:cs="Arial"/>
          <w:spacing w:val="-2"/>
          <w:sz w:val="20"/>
        </w:rPr>
        <w:t>0,2 % wynagrodzenia</w:t>
      </w:r>
      <w:r w:rsidRPr="003A355A">
        <w:rPr>
          <w:rFonts w:ascii="Arial" w:hAnsi="Arial" w:cs="Arial"/>
          <w:sz w:val="20"/>
        </w:rPr>
        <w:t xml:space="preserve"> brutto określonego w § 8 ust. 1 – za każdy dzień zwłoki licząc od upływu terminu zapłaty,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nieprzedłożenia do zaakceptowania projektu umowy o podwykonawstwo, której przedmiotem są roboty budowlane, lub projektu jej zmiany w wysokości 0,2 % wynagrodzenia brutto określonego w § 8 ust. 1,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nieprzedłożenia poświadczonej za zgodność z oryginałem kopii umowy </w:t>
      </w:r>
      <w:r w:rsidR="003572FF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 xml:space="preserve">o </w:t>
      </w:r>
      <w:r w:rsidR="003572FF" w:rsidRPr="003A355A">
        <w:rPr>
          <w:rFonts w:ascii="Arial" w:hAnsi="Arial" w:cs="Arial"/>
          <w:sz w:val="20"/>
        </w:rPr>
        <w:t>p</w:t>
      </w:r>
      <w:r w:rsidRPr="003A355A">
        <w:rPr>
          <w:rFonts w:ascii="Arial" w:hAnsi="Arial" w:cs="Arial"/>
          <w:sz w:val="20"/>
        </w:rPr>
        <w:t>odwykonawstwo lub jej zmiany w wysokości 0,2 % wynagrodzenia brutto określonego w § 8 ust. 1,</w:t>
      </w:r>
    </w:p>
    <w:p w:rsidR="00FC61A0" w:rsidRPr="003A355A" w:rsidRDefault="000E4386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braku zmiany umowy o podwykonawstwo w zakresie terminu zapłaty, zgodnie</w:t>
      </w:r>
      <w:r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pacing w:val="-4"/>
          <w:sz w:val="20"/>
        </w:rPr>
        <w:t>z art. 464 ust. 10</w:t>
      </w:r>
      <w:r w:rsidR="00BF1DDB" w:rsidRPr="003A355A">
        <w:rPr>
          <w:rFonts w:ascii="Arial" w:hAnsi="Arial" w:cs="Arial"/>
          <w:spacing w:val="-4"/>
          <w:sz w:val="20"/>
        </w:rPr>
        <w:t xml:space="preserve"> Pzp</w:t>
      </w:r>
      <w:r w:rsidRPr="003A355A">
        <w:rPr>
          <w:rFonts w:ascii="Arial" w:hAnsi="Arial" w:cs="Arial"/>
          <w:spacing w:val="-4"/>
          <w:sz w:val="20"/>
        </w:rPr>
        <w:t>, w wysokości 0,2 % wynagrodzenia brutto określonego w § 8 ust. 1,</w:t>
      </w:r>
    </w:p>
    <w:p w:rsidR="00CE5687" w:rsidRPr="003A355A" w:rsidRDefault="00CE5687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niespełnienia przez wykonawcę lub podwykonawcę wymogu zatrudnienia na podstawie umowy o pracę osób wykonujących czynności, o których mowa w § 4 ust. 4 pkt 1 oraz </w:t>
      </w:r>
      <w:r w:rsidRPr="003A355A">
        <w:rPr>
          <w:rFonts w:ascii="Arial" w:hAnsi="Arial" w:cs="Arial"/>
          <w:sz w:val="20"/>
        </w:rPr>
        <w:br/>
        <w:t>w razie niezłożenia w wyznaczonym terminie dowodów dot. zatrudnienia, o których mowa w § 4 ust. 4 pkt 2 lit. a-c, w wysokości odpowiadającej kwocie aktualnego minimalnego wynagrodzenia miesięcznego za pracę za każdy taki przypadek.</w:t>
      </w:r>
    </w:p>
    <w:p w:rsidR="00F62445" w:rsidRPr="003A355A" w:rsidRDefault="00F62445" w:rsidP="00F62445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 przypadku niedotrzymania terminu dostarczenia dokumentów, o których mowa w §1 ust. 5, Wykonawca będzie zobowiązany do zapłaty na rzecz Zamawiającego, kary umownej w wysokości 0,2% wynagrodzenia, o którym mowa w § 8 ust.1 za każdy dzień zwłoki.</w:t>
      </w:r>
    </w:p>
    <w:p w:rsidR="00FC61A0" w:rsidRPr="003A355A" w:rsidRDefault="00FC61A0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Zamawiający zapłaci wykonawcy karę umowną za zwłokę w przystąpieniu do odbioru końcowego robót, w wysokości 0,2 % wynagrodzenia brutto określonego w § 8 ust. 1 - za każdy dzień zwłoki, licząc od następnego dnia po terminie wskazanym w § 9 ust. </w:t>
      </w:r>
      <w:r w:rsidR="000C5D8B" w:rsidRPr="003A355A">
        <w:rPr>
          <w:rFonts w:ascii="Arial" w:hAnsi="Arial" w:cs="Arial"/>
          <w:sz w:val="20"/>
        </w:rPr>
        <w:t>5</w:t>
      </w:r>
      <w:r w:rsidRPr="003A355A">
        <w:rPr>
          <w:rFonts w:ascii="Arial" w:hAnsi="Arial" w:cs="Arial"/>
          <w:sz w:val="20"/>
        </w:rPr>
        <w:t>.</w:t>
      </w:r>
    </w:p>
    <w:p w:rsidR="00D65C44" w:rsidRPr="003A355A" w:rsidRDefault="00D65C44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Łączna maksymalna wysokość kar umownych dla każdej ze stron</w:t>
      </w:r>
      <w:r w:rsidR="000E4386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>nie może przekraczać 20% wartości wynagrodzenia</w:t>
      </w:r>
      <w:r w:rsidR="000E4386" w:rsidRPr="003A355A">
        <w:rPr>
          <w:rFonts w:ascii="Arial" w:hAnsi="Arial" w:cs="Arial"/>
          <w:sz w:val="20"/>
        </w:rPr>
        <w:t xml:space="preserve"> brutto określonego w § 8 ust. 1</w:t>
      </w:r>
      <w:r w:rsidRPr="003A355A">
        <w:rPr>
          <w:rFonts w:ascii="Arial" w:hAnsi="Arial" w:cs="Arial"/>
          <w:sz w:val="20"/>
        </w:rPr>
        <w:t>.</w:t>
      </w:r>
    </w:p>
    <w:p w:rsidR="00FC61A0" w:rsidRPr="003A355A" w:rsidRDefault="00FC61A0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Strony nie ponoszą odpowiedzialności za niewykonanie lub nienależyte wykonanie obowiązków wynikających z umowy spowodowane siłą wyższą.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Za przypadki siły wyższej uważa się wszelkie nieznane stronom w chwili zawierania umowy zdarzenia, zaistniałe niezależnie od woli stron i na których zaistnienie strony nie miały </w:t>
      </w:r>
      <w:r w:rsidRPr="003A355A">
        <w:rPr>
          <w:rFonts w:ascii="Arial" w:hAnsi="Arial" w:cs="Arial"/>
          <w:sz w:val="20"/>
        </w:rPr>
        <w:lastRenderedPageBreak/>
        <w:t>żadnego wpływu jak np. niesprzyjające warunki atmosferyczne, wojna, atak terrorystyczny, pożar, powódź, epidemie, strajki, zarządzenia władz itp.</w:t>
      </w:r>
    </w:p>
    <w:p w:rsidR="00FC61A0" w:rsidRPr="003A355A" w:rsidRDefault="00FC61A0" w:rsidP="00D316DF">
      <w:pPr>
        <w:widowControl w:val="0"/>
        <w:numPr>
          <w:ilvl w:val="2"/>
          <w:numId w:val="9"/>
        </w:numPr>
        <w:tabs>
          <w:tab w:val="left" w:pos="1418"/>
        </w:tabs>
        <w:autoSpaceDE w:val="0"/>
        <w:spacing w:line="300" w:lineRule="atLeast"/>
        <w:ind w:left="1418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Strona powołująca się na siłę wyższą zawiadamia drugą stronę na piśmie</w:t>
      </w:r>
      <w:r w:rsidRPr="003A355A">
        <w:rPr>
          <w:rFonts w:ascii="Arial" w:hAnsi="Arial" w:cs="Arial"/>
          <w:sz w:val="20"/>
        </w:rPr>
        <w:br/>
        <w:t>w terminie 7 dni od zaistnienia zdarzenia stanowiącego przypadek siły wyższej pod rygorem utraty prawa powołania się na siłę wyższą.</w:t>
      </w:r>
    </w:p>
    <w:p w:rsidR="00FC61A0" w:rsidRPr="003A355A" w:rsidRDefault="00FC61A0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Opóźnienie lub wadliwe wykonanie całości lub części przedmiotu umowy z powodu siły wyższej, nie stanowi dla strony dotkniętej siłą wyższą, naruszenia postanowień umowy,</w:t>
      </w:r>
      <w:r w:rsidR="00B465F2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 xml:space="preserve">z zastrzeżeniem ust. </w:t>
      </w:r>
      <w:r w:rsidR="00D65C44" w:rsidRPr="003A355A">
        <w:rPr>
          <w:rFonts w:ascii="Arial" w:hAnsi="Arial" w:cs="Arial"/>
          <w:sz w:val="20"/>
        </w:rPr>
        <w:t>6</w:t>
      </w:r>
      <w:r w:rsidRPr="003A355A">
        <w:rPr>
          <w:rFonts w:ascii="Arial" w:hAnsi="Arial" w:cs="Arial"/>
          <w:sz w:val="20"/>
        </w:rPr>
        <w:t>.</w:t>
      </w:r>
    </w:p>
    <w:p w:rsidR="00FC61A0" w:rsidRPr="003A355A" w:rsidRDefault="00FC61A0" w:rsidP="57562F85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W przypadku wystąpienia postojów w wykonywaniu robót z powodów, o których mowa w ust. </w:t>
      </w:r>
      <w:r w:rsidR="00D65C44" w:rsidRPr="57562F85">
        <w:rPr>
          <w:rFonts w:ascii="Arial" w:hAnsi="Arial" w:cs="Arial"/>
          <w:sz w:val="20"/>
        </w:rPr>
        <w:t>4</w:t>
      </w:r>
      <w:r w:rsidRPr="57562F85">
        <w:rPr>
          <w:rFonts w:ascii="Arial" w:hAnsi="Arial" w:cs="Arial"/>
          <w:sz w:val="20"/>
        </w:rPr>
        <w:t xml:space="preserve"> pkt 1, stosowne wpisy należy umieścić w dokumentacji budowy, a uzgodnione terminy wykonania robót przedłużone </w:t>
      </w:r>
      <w:r w:rsidR="16F52EFE" w:rsidRPr="57562F85">
        <w:rPr>
          <w:rFonts w:ascii="Arial" w:hAnsi="Arial" w:cs="Arial"/>
          <w:sz w:val="20"/>
        </w:rPr>
        <w:t>zostaną co</w:t>
      </w:r>
      <w:r w:rsidRPr="57562F85">
        <w:rPr>
          <w:rFonts w:ascii="Arial" w:hAnsi="Arial" w:cs="Arial"/>
          <w:sz w:val="20"/>
        </w:rPr>
        <w:t xml:space="preserve"> najmniej o czas trwania przestojów.</w:t>
      </w:r>
    </w:p>
    <w:p w:rsidR="00FC61A0" w:rsidRPr="003A355A" w:rsidRDefault="00FC61A0" w:rsidP="00D316DF">
      <w:pPr>
        <w:widowControl w:val="0"/>
        <w:numPr>
          <w:ilvl w:val="0"/>
          <w:numId w:val="9"/>
        </w:numPr>
        <w:autoSpaceDE w:val="0"/>
        <w:spacing w:line="300" w:lineRule="atLeast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sz w:val="20"/>
        </w:rPr>
        <w:t>Strony zastrzegają sobie prawo do odszkodowania uzupełniającego, przenoszącego wysokość kar umownych do wysokości rzeczywiście poniesionej szkody.</w:t>
      </w:r>
    </w:p>
    <w:p w:rsidR="00351144" w:rsidRPr="003A355A" w:rsidRDefault="00351144" w:rsidP="00E3531B">
      <w:pPr>
        <w:pStyle w:val="Tekstpodstawowy21"/>
        <w:tabs>
          <w:tab w:val="left" w:pos="1260"/>
        </w:tabs>
        <w:spacing w:line="28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E3531B">
      <w:pPr>
        <w:pStyle w:val="Tekstpodstawowy21"/>
        <w:tabs>
          <w:tab w:val="left" w:pos="1260"/>
        </w:tabs>
        <w:spacing w:line="28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12.</w:t>
      </w:r>
    </w:p>
    <w:p w:rsidR="00FC61A0" w:rsidRPr="003A355A" w:rsidRDefault="00FC61A0" w:rsidP="00E3531B">
      <w:pPr>
        <w:widowControl w:val="0"/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Jeżeli w toku czynności odbioru zostaną stwierdzone wady, zamawiającemu przysługują następujące uprawnienia:</w:t>
      </w:r>
    </w:p>
    <w:p w:rsidR="00FC61A0" w:rsidRPr="003A355A" w:rsidRDefault="00FC61A0" w:rsidP="00E3531B">
      <w:pPr>
        <w:widowControl w:val="0"/>
        <w:numPr>
          <w:ilvl w:val="0"/>
          <w:numId w:val="21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 przypadku, gdy wady nadają się do usunięcia, zamawiający może odmówić odbioru do czasu usunięcia wad i w tym celu wyznaczy termin ich usunięcia;</w:t>
      </w:r>
    </w:p>
    <w:p w:rsidR="00FC61A0" w:rsidRPr="003A355A" w:rsidRDefault="00FC61A0" w:rsidP="00E3531B">
      <w:pPr>
        <w:widowControl w:val="0"/>
        <w:numPr>
          <w:ilvl w:val="0"/>
          <w:numId w:val="21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 przypadku, gdy wady nie nadają się do usunięcia:</w:t>
      </w:r>
    </w:p>
    <w:p w:rsidR="00FC61A0" w:rsidRPr="003A355A" w:rsidRDefault="00FC61A0" w:rsidP="00E3531B">
      <w:pPr>
        <w:widowControl w:val="0"/>
        <w:numPr>
          <w:ilvl w:val="0"/>
          <w:numId w:val="2"/>
        </w:numPr>
        <w:autoSpaceDE w:val="0"/>
        <w:spacing w:line="284" w:lineRule="atLeast"/>
        <w:ind w:left="1418"/>
        <w:jc w:val="both"/>
        <w:rPr>
          <w:rFonts w:ascii="Arial" w:hAnsi="Arial" w:cs="Arial"/>
          <w:spacing w:val="-4"/>
          <w:sz w:val="20"/>
        </w:rPr>
      </w:pPr>
      <w:r w:rsidRPr="003A355A">
        <w:rPr>
          <w:rFonts w:ascii="Arial" w:hAnsi="Arial" w:cs="Arial"/>
          <w:sz w:val="20"/>
        </w:rPr>
        <w:t>umożliwiają one użytkowanie przedmiotu odbioru zgodnie z przeznaczeniem, zamawiający może obniżyć odpowiednio wynagrodzenie,</w:t>
      </w:r>
    </w:p>
    <w:p w:rsidR="007E5347" w:rsidRPr="003A355A" w:rsidRDefault="00FC61A0" w:rsidP="00E3531B">
      <w:pPr>
        <w:widowControl w:val="0"/>
        <w:numPr>
          <w:ilvl w:val="0"/>
          <w:numId w:val="2"/>
        </w:numPr>
        <w:autoSpaceDE w:val="0"/>
        <w:spacing w:line="284" w:lineRule="atLeast"/>
        <w:ind w:left="1418"/>
        <w:jc w:val="both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spacing w:val="-4"/>
          <w:sz w:val="20"/>
        </w:rPr>
        <w:t>uniemożliwiają one użytkowanie zgodnie z przeznaczeniem, zamawiający może odstąpić od umowy lub żądać wykonania przedmiotu odbioru po raz drugi.</w:t>
      </w:r>
    </w:p>
    <w:p w:rsidR="006D4A23" w:rsidRPr="003A355A" w:rsidRDefault="006D4A23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13.</w:t>
      </w:r>
    </w:p>
    <w:p w:rsidR="00FC61A0" w:rsidRPr="003A355A" w:rsidRDefault="00FC61A0" w:rsidP="00E3531B">
      <w:pPr>
        <w:widowControl w:val="0"/>
        <w:autoSpaceDE w:val="0"/>
        <w:spacing w:line="284" w:lineRule="atLeast"/>
        <w:ind w:firstLine="426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1. </w:t>
      </w:r>
      <w:r w:rsidRPr="003A355A">
        <w:rPr>
          <w:rFonts w:ascii="Arial" w:hAnsi="Arial" w:cs="Arial"/>
          <w:sz w:val="20"/>
        </w:rPr>
        <w:tab/>
        <w:t>Zamawiającemu przysługuje prawo odstąpienia od umowy:</w:t>
      </w:r>
    </w:p>
    <w:p w:rsidR="00FC61A0" w:rsidRPr="003A355A" w:rsidRDefault="00FC61A0" w:rsidP="00E3531B">
      <w:pPr>
        <w:widowControl w:val="0"/>
        <w:numPr>
          <w:ilvl w:val="1"/>
          <w:numId w:val="12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 razie zaistnienia istotnej zmiany okoliczności powodującej, że wykonanie przedmiotu umowy nie leży w interesie publicznym, czego nie można było przew</w:t>
      </w:r>
      <w:r w:rsidR="000968E7" w:rsidRPr="003A355A">
        <w:rPr>
          <w:rFonts w:ascii="Arial" w:hAnsi="Arial" w:cs="Arial"/>
          <w:sz w:val="20"/>
        </w:rPr>
        <w:t>idzieć w chwili zawarcia umowy,</w:t>
      </w:r>
    </w:p>
    <w:p w:rsidR="00FC61A0" w:rsidRPr="003A355A" w:rsidRDefault="00FC61A0" w:rsidP="00E3531B">
      <w:pPr>
        <w:widowControl w:val="0"/>
        <w:numPr>
          <w:ilvl w:val="1"/>
          <w:numId w:val="12"/>
        </w:numPr>
        <w:autoSpaceDE w:val="0"/>
        <w:spacing w:line="284" w:lineRule="atLeast"/>
        <w:jc w:val="both"/>
        <w:rPr>
          <w:rFonts w:ascii="Arial" w:hAnsi="Arial" w:cs="Arial"/>
          <w:spacing w:val="-2"/>
          <w:sz w:val="20"/>
        </w:rPr>
      </w:pPr>
      <w:r w:rsidRPr="003A355A">
        <w:rPr>
          <w:rFonts w:ascii="Arial" w:hAnsi="Arial" w:cs="Arial"/>
          <w:sz w:val="20"/>
        </w:rPr>
        <w:t>gdy zostanie wydany nakaz zajęcia majątku wykonawcy,</w:t>
      </w:r>
    </w:p>
    <w:p w:rsidR="00FC61A0" w:rsidRPr="003A355A" w:rsidRDefault="00FC61A0" w:rsidP="00E3531B">
      <w:pPr>
        <w:widowControl w:val="0"/>
        <w:numPr>
          <w:ilvl w:val="1"/>
          <w:numId w:val="12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pacing w:val="-2"/>
          <w:sz w:val="20"/>
        </w:rPr>
        <w:t xml:space="preserve">gdy wykonawca nie przystąpił do realizacji przedmiotu umowy bez uzasadnionych </w:t>
      </w:r>
      <w:r w:rsidRPr="003A355A">
        <w:rPr>
          <w:rFonts w:ascii="Arial" w:hAnsi="Arial" w:cs="Arial"/>
          <w:sz w:val="20"/>
        </w:rPr>
        <w:t>przyczyn lub nie kontynuuje ich pomimo pisemnego wezwania zamawiającego</w:t>
      </w:r>
      <w:r w:rsidR="0039015F" w:rsidRPr="003A355A">
        <w:rPr>
          <w:rFonts w:ascii="Arial" w:hAnsi="Arial" w:cs="Arial"/>
          <w:sz w:val="20"/>
        </w:rPr>
        <w:t>.</w:t>
      </w:r>
    </w:p>
    <w:p w:rsidR="00FC61A0" w:rsidRPr="003A355A" w:rsidRDefault="00FC61A0" w:rsidP="57562F85">
      <w:pPr>
        <w:widowControl w:val="0"/>
        <w:autoSpaceDE w:val="0"/>
        <w:spacing w:line="284" w:lineRule="atLeast"/>
        <w:ind w:left="360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2. Wykonawcy przysługuje prawo do odstąpienia od </w:t>
      </w:r>
      <w:r w:rsidR="564D93B7" w:rsidRPr="57562F85">
        <w:rPr>
          <w:rFonts w:ascii="Arial" w:hAnsi="Arial" w:cs="Arial"/>
          <w:sz w:val="20"/>
        </w:rPr>
        <w:t>umowy,</w:t>
      </w:r>
      <w:r w:rsidRPr="57562F85">
        <w:rPr>
          <w:rFonts w:ascii="Arial" w:hAnsi="Arial" w:cs="Arial"/>
          <w:sz w:val="20"/>
        </w:rPr>
        <w:t xml:space="preserve"> gdy:</w:t>
      </w:r>
    </w:p>
    <w:p w:rsidR="00FC61A0" w:rsidRPr="003A355A" w:rsidRDefault="00FC61A0" w:rsidP="00E3531B">
      <w:pPr>
        <w:widowControl w:val="0"/>
        <w:numPr>
          <w:ilvl w:val="0"/>
          <w:numId w:val="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zamawiający bez uzasadnionej przyczyny odmawia odbioru robót lub podpisania protokołu odbioru,</w:t>
      </w:r>
    </w:p>
    <w:p w:rsidR="00FC61A0" w:rsidRPr="003A355A" w:rsidRDefault="00FC61A0" w:rsidP="57562F85">
      <w:pPr>
        <w:widowControl w:val="0"/>
        <w:numPr>
          <w:ilvl w:val="0"/>
          <w:numId w:val="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zamawiający zawiadomi wykonawcę, że wobec zaistnienia uprzednio </w:t>
      </w:r>
      <w:r w:rsidR="1D68BE90" w:rsidRPr="57562F85">
        <w:rPr>
          <w:rFonts w:ascii="Arial" w:hAnsi="Arial" w:cs="Arial"/>
          <w:sz w:val="20"/>
        </w:rPr>
        <w:t>nieprzewidzianych</w:t>
      </w:r>
      <w:r w:rsidRPr="57562F85">
        <w:rPr>
          <w:rFonts w:ascii="Arial" w:hAnsi="Arial" w:cs="Arial"/>
          <w:sz w:val="20"/>
        </w:rPr>
        <w:t xml:space="preserve"> okoliczności, nie będzie mógł spełnić swoich zobowiązań umownych wobec wykonawcy.</w:t>
      </w:r>
    </w:p>
    <w:p w:rsidR="00BA7215" w:rsidRPr="003A355A" w:rsidRDefault="00FC61A0" w:rsidP="000968E7">
      <w:pPr>
        <w:widowControl w:val="0"/>
        <w:autoSpaceDE w:val="0"/>
        <w:spacing w:line="284" w:lineRule="atLeast"/>
        <w:ind w:left="709" w:hanging="349"/>
        <w:jc w:val="both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sz w:val="20"/>
        </w:rPr>
        <w:t xml:space="preserve">3. </w:t>
      </w:r>
      <w:r w:rsidR="000968E7" w:rsidRPr="003A355A">
        <w:rPr>
          <w:rFonts w:ascii="Arial" w:hAnsi="Arial" w:cs="Arial"/>
          <w:sz w:val="20"/>
        </w:rPr>
        <w:t xml:space="preserve">Odstąpienie od umowy musi nastąpić </w:t>
      </w:r>
      <w:r w:rsidR="00836FD6" w:rsidRPr="003A355A">
        <w:rPr>
          <w:rFonts w:ascii="Arial" w:hAnsi="Arial" w:cs="Arial"/>
          <w:sz w:val="20"/>
        </w:rPr>
        <w:t xml:space="preserve">w terminie 30 dni od daty powzięcia wiadomości </w:t>
      </w:r>
      <w:r w:rsidR="00836FD6" w:rsidRPr="003A355A">
        <w:rPr>
          <w:rFonts w:ascii="Arial" w:hAnsi="Arial" w:cs="Arial"/>
          <w:sz w:val="20"/>
        </w:rPr>
        <w:br/>
        <w:t xml:space="preserve">o podstawie odstąpienia od umowy, </w:t>
      </w:r>
      <w:r w:rsidR="000968E7" w:rsidRPr="003A355A">
        <w:rPr>
          <w:rFonts w:ascii="Arial" w:hAnsi="Arial" w:cs="Arial"/>
          <w:sz w:val="20"/>
        </w:rPr>
        <w:t>w formie pisemnej pod rygorem nieważności takiego oświadczenia i zawierać uzasadnienie.</w:t>
      </w:r>
    </w:p>
    <w:p w:rsidR="000968E7" w:rsidRPr="003A355A" w:rsidRDefault="000968E7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1</w:t>
      </w:r>
      <w:r w:rsidR="00307448" w:rsidRPr="003A355A">
        <w:rPr>
          <w:rFonts w:ascii="Arial" w:hAnsi="Arial" w:cs="Arial"/>
          <w:b/>
          <w:bCs/>
          <w:sz w:val="20"/>
        </w:rPr>
        <w:t>4</w:t>
      </w:r>
      <w:r w:rsidRPr="003A355A">
        <w:rPr>
          <w:rFonts w:ascii="Arial" w:hAnsi="Arial" w:cs="Arial"/>
          <w:b/>
          <w:bCs/>
          <w:sz w:val="20"/>
        </w:rPr>
        <w:t>.</w:t>
      </w:r>
    </w:p>
    <w:p w:rsidR="00FC61A0" w:rsidRPr="003A355A" w:rsidRDefault="00FC61A0" w:rsidP="00E3531B">
      <w:pPr>
        <w:widowControl w:val="0"/>
        <w:autoSpaceDE w:val="0"/>
        <w:spacing w:line="284" w:lineRule="atLeast"/>
        <w:ind w:left="360"/>
        <w:rPr>
          <w:rFonts w:ascii="Arial" w:hAnsi="Arial" w:cs="Arial"/>
          <w:spacing w:val="-6"/>
          <w:sz w:val="20"/>
        </w:rPr>
      </w:pPr>
      <w:r w:rsidRPr="003A355A">
        <w:rPr>
          <w:rFonts w:ascii="Arial" w:hAnsi="Arial" w:cs="Arial"/>
          <w:sz w:val="20"/>
        </w:rPr>
        <w:t>Za realizację umowy odpowiadają:</w:t>
      </w:r>
    </w:p>
    <w:p w:rsidR="00FC61A0" w:rsidRPr="003A355A" w:rsidRDefault="00FC61A0" w:rsidP="00E3531B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pacing w:val="-6"/>
          <w:sz w:val="20"/>
        </w:rPr>
        <w:t>ze strony zamawiającego:</w:t>
      </w:r>
    </w:p>
    <w:p w:rsidR="00FC61A0" w:rsidRPr="003A355A" w:rsidRDefault="32AFF571" w:rsidP="57562F85">
      <w:pPr>
        <w:widowControl w:val="0"/>
        <w:numPr>
          <w:ilvl w:val="2"/>
          <w:numId w:val="15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>.................................................</w:t>
      </w:r>
      <w:r w:rsidR="00FC61A0" w:rsidRPr="57562F85">
        <w:rPr>
          <w:rFonts w:ascii="Arial" w:hAnsi="Arial" w:cs="Arial"/>
          <w:sz w:val="20"/>
        </w:rPr>
        <w:t>,</w:t>
      </w:r>
    </w:p>
    <w:p w:rsidR="00FC61A0" w:rsidRPr="003A355A" w:rsidRDefault="7515BFD3" w:rsidP="57562F85">
      <w:pPr>
        <w:widowControl w:val="0"/>
        <w:numPr>
          <w:ilvl w:val="2"/>
          <w:numId w:val="15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pacing w:val="-6"/>
          <w:sz w:val="20"/>
        </w:rPr>
      </w:pPr>
      <w:r w:rsidRPr="57562F85">
        <w:rPr>
          <w:rFonts w:ascii="Arial" w:hAnsi="Arial" w:cs="Arial"/>
          <w:sz w:val="20"/>
        </w:rPr>
        <w:lastRenderedPageBreak/>
        <w:t>.................................................</w:t>
      </w:r>
    </w:p>
    <w:p w:rsidR="00FC61A0" w:rsidRPr="003A355A" w:rsidRDefault="00FC61A0" w:rsidP="57562F85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b/>
          <w:bCs/>
          <w:sz w:val="20"/>
        </w:rPr>
      </w:pPr>
      <w:r w:rsidRPr="57562F85">
        <w:rPr>
          <w:rFonts w:ascii="Arial" w:hAnsi="Arial" w:cs="Arial"/>
          <w:spacing w:val="-6"/>
          <w:sz w:val="20"/>
        </w:rPr>
        <w:t xml:space="preserve">ze strony wykonawcy: </w:t>
      </w:r>
      <w:r w:rsidR="00816D43" w:rsidRPr="57562F85">
        <w:rPr>
          <w:rFonts w:ascii="Arial" w:hAnsi="Arial" w:cs="Arial"/>
          <w:b/>
          <w:bCs/>
          <w:spacing w:val="-6"/>
          <w:sz w:val="20"/>
        </w:rPr>
        <w:t>…………………………</w:t>
      </w:r>
      <w:r w:rsidR="69E29DE5" w:rsidRPr="57562F85">
        <w:rPr>
          <w:rFonts w:ascii="Arial" w:hAnsi="Arial" w:cs="Arial"/>
          <w:b/>
          <w:bCs/>
          <w:spacing w:val="-6"/>
          <w:sz w:val="20"/>
        </w:rPr>
        <w:t>……</w:t>
      </w:r>
      <w:r w:rsidR="00DB556B" w:rsidRPr="57562F85">
        <w:rPr>
          <w:rFonts w:ascii="Arial" w:hAnsi="Arial" w:cs="Arial"/>
          <w:b/>
          <w:bCs/>
          <w:spacing w:val="-6"/>
          <w:sz w:val="20"/>
        </w:rPr>
        <w:t>.</w:t>
      </w:r>
    </w:p>
    <w:p w:rsidR="00757245" w:rsidRPr="003A355A" w:rsidRDefault="00757245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Pr="003A355A" w:rsidRDefault="00FC61A0" w:rsidP="00E3531B">
      <w:pPr>
        <w:widowControl w:val="0"/>
        <w:autoSpaceDE w:val="0"/>
        <w:spacing w:line="284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§ 1</w:t>
      </w:r>
      <w:r w:rsidR="00307448" w:rsidRPr="003A355A">
        <w:rPr>
          <w:rFonts w:ascii="Arial" w:hAnsi="Arial" w:cs="Arial"/>
          <w:b/>
          <w:bCs/>
          <w:sz w:val="20"/>
        </w:rPr>
        <w:t>5</w:t>
      </w:r>
      <w:r w:rsidRPr="003A355A">
        <w:rPr>
          <w:rFonts w:ascii="Arial" w:hAnsi="Arial" w:cs="Arial"/>
          <w:b/>
          <w:bCs/>
          <w:sz w:val="20"/>
        </w:rPr>
        <w:t>.</w:t>
      </w:r>
    </w:p>
    <w:p w:rsidR="00FC61A0" w:rsidRPr="003A355A" w:rsidRDefault="00FC61A0" w:rsidP="00E3531B">
      <w:pPr>
        <w:widowControl w:val="0"/>
        <w:numPr>
          <w:ilvl w:val="0"/>
          <w:numId w:val="13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Wszelkie zmiany niniejszej umowy wymagaj</w:t>
      </w:r>
      <w:r w:rsidRPr="003A355A">
        <w:rPr>
          <w:rFonts w:ascii="Arial" w:eastAsia="TimesNewRoman" w:hAnsi="Arial" w:cs="Arial"/>
          <w:sz w:val="20"/>
        </w:rPr>
        <w:t xml:space="preserve">ą </w:t>
      </w:r>
      <w:r w:rsidR="004D7EC6" w:rsidRPr="003A355A">
        <w:rPr>
          <w:rFonts w:ascii="Arial" w:eastAsia="TimesNewRoman" w:hAnsi="Arial" w:cs="Arial"/>
          <w:sz w:val="20"/>
        </w:rPr>
        <w:t xml:space="preserve">aneksu w </w:t>
      </w:r>
      <w:r w:rsidRPr="003A355A">
        <w:rPr>
          <w:rFonts w:ascii="Arial" w:hAnsi="Arial" w:cs="Arial"/>
          <w:sz w:val="20"/>
        </w:rPr>
        <w:t>form</w:t>
      </w:r>
      <w:r w:rsidR="004D7EC6" w:rsidRPr="003A355A">
        <w:rPr>
          <w:rFonts w:ascii="Arial" w:hAnsi="Arial" w:cs="Arial"/>
          <w:sz w:val="20"/>
        </w:rPr>
        <w:t>ie</w:t>
      </w:r>
      <w:r w:rsidRPr="003A355A">
        <w:rPr>
          <w:rFonts w:ascii="Arial" w:hAnsi="Arial" w:cs="Arial"/>
          <w:sz w:val="20"/>
        </w:rPr>
        <w:t xml:space="preserve"> pisemne</w:t>
      </w:r>
      <w:r w:rsidR="004D7EC6" w:rsidRPr="003A355A">
        <w:rPr>
          <w:rFonts w:ascii="Arial" w:hAnsi="Arial" w:cs="Arial"/>
          <w:sz w:val="20"/>
        </w:rPr>
        <w:t>j</w:t>
      </w:r>
      <w:r w:rsidRPr="003A355A">
        <w:rPr>
          <w:rFonts w:ascii="Arial" w:hAnsi="Arial" w:cs="Arial"/>
          <w:sz w:val="20"/>
        </w:rPr>
        <w:t xml:space="preserve"> pod rygorem niewa</w:t>
      </w:r>
      <w:r w:rsidRPr="003A355A">
        <w:rPr>
          <w:rFonts w:ascii="Arial" w:eastAsia="TimesNewRoman" w:hAnsi="Arial" w:cs="Arial"/>
          <w:sz w:val="20"/>
        </w:rPr>
        <w:t>ż</w:t>
      </w:r>
      <w:r w:rsidRPr="003A355A">
        <w:rPr>
          <w:rFonts w:ascii="Arial" w:hAnsi="Arial" w:cs="Arial"/>
          <w:sz w:val="20"/>
        </w:rPr>
        <w:t>no</w:t>
      </w:r>
      <w:r w:rsidRPr="003A355A">
        <w:rPr>
          <w:rFonts w:ascii="Arial" w:eastAsia="TimesNewRoman" w:hAnsi="Arial" w:cs="Arial"/>
          <w:sz w:val="20"/>
        </w:rPr>
        <w:t>ś</w:t>
      </w:r>
      <w:r w:rsidRPr="003A355A">
        <w:rPr>
          <w:rFonts w:ascii="Arial" w:hAnsi="Arial" w:cs="Arial"/>
          <w:sz w:val="20"/>
        </w:rPr>
        <w:t>ci i mog</w:t>
      </w:r>
      <w:r w:rsidRPr="003A355A">
        <w:rPr>
          <w:rFonts w:ascii="Arial" w:eastAsia="TimesNewRoman" w:hAnsi="Arial" w:cs="Arial"/>
          <w:sz w:val="20"/>
        </w:rPr>
        <w:t xml:space="preserve">ą </w:t>
      </w:r>
      <w:r w:rsidRPr="003A355A">
        <w:rPr>
          <w:rFonts w:ascii="Arial" w:hAnsi="Arial" w:cs="Arial"/>
          <w:sz w:val="20"/>
        </w:rPr>
        <w:t>zosta</w:t>
      </w:r>
      <w:r w:rsidRPr="003A355A">
        <w:rPr>
          <w:rFonts w:ascii="Arial" w:eastAsia="TimesNewRoman" w:hAnsi="Arial" w:cs="Arial"/>
          <w:sz w:val="20"/>
        </w:rPr>
        <w:t xml:space="preserve">ć </w:t>
      </w:r>
      <w:r w:rsidRPr="003A355A">
        <w:rPr>
          <w:rFonts w:ascii="Arial" w:hAnsi="Arial" w:cs="Arial"/>
          <w:sz w:val="20"/>
        </w:rPr>
        <w:t>dokonane, o ile nie stoj</w:t>
      </w:r>
      <w:r w:rsidRPr="003A355A">
        <w:rPr>
          <w:rFonts w:ascii="Arial" w:eastAsia="TimesNewRoman" w:hAnsi="Arial" w:cs="Arial"/>
          <w:sz w:val="20"/>
        </w:rPr>
        <w:t xml:space="preserve">ą </w:t>
      </w:r>
      <w:r w:rsidRPr="003A355A">
        <w:rPr>
          <w:rFonts w:ascii="Arial" w:hAnsi="Arial" w:cs="Arial"/>
          <w:sz w:val="20"/>
        </w:rPr>
        <w:t>w sprzeczno</w:t>
      </w:r>
      <w:r w:rsidRPr="003A355A">
        <w:rPr>
          <w:rFonts w:ascii="Arial" w:eastAsia="TimesNewRoman" w:hAnsi="Arial" w:cs="Arial"/>
          <w:sz w:val="20"/>
        </w:rPr>
        <w:t>ś</w:t>
      </w:r>
      <w:r w:rsidRPr="003A355A">
        <w:rPr>
          <w:rFonts w:ascii="Arial" w:hAnsi="Arial" w:cs="Arial"/>
          <w:sz w:val="20"/>
        </w:rPr>
        <w:t xml:space="preserve">ci z regulacjami zawartymi </w:t>
      </w:r>
      <w:r w:rsidR="00D316DF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>w ustawie Prawo zamówie</w:t>
      </w:r>
      <w:r w:rsidRPr="003A355A">
        <w:rPr>
          <w:rFonts w:ascii="Arial" w:eastAsia="TimesNewRoman" w:hAnsi="Arial" w:cs="Arial"/>
          <w:sz w:val="20"/>
        </w:rPr>
        <w:t xml:space="preserve">ń </w:t>
      </w:r>
      <w:r w:rsidRPr="003A355A">
        <w:rPr>
          <w:rFonts w:ascii="Arial" w:hAnsi="Arial" w:cs="Arial"/>
          <w:sz w:val="20"/>
        </w:rPr>
        <w:t>publicznych.</w:t>
      </w:r>
    </w:p>
    <w:p w:rsidR="00FC61A0" w:rsidRPr="003A355A" w:rsidRDefault="00FC61A0" w:rsidP="00E3531B">
      <w:pPr>
        <w:widowControl w:val="0"/>
        <w:numPr>
          <w:ilvl w:val="0"/>
          <w:numId w:val="13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Zmiany, o których mowa w ust. </w:t>
      </w:r>
      <w:r w:rsidR="00D65C44" w:rsidRPr="003A355A">
        <w:rPr>
          <w:rFonts w:ascii="Arial" w:hAnsi="Arial" w:cs="Arial"/>
          <w:sz w:val="20"/>
        </w:rPr>
        <w:t>1</w:t>
      </w:r>
      <w:r w:rsidRPr="003A355A">
        <w:rPr>
          <w:rFonts w:ascii="Arial" w:hAnsi="Arial" w:cs="Arial"/>
          <w:sz w:val="20"/>
        </w:rPr>
        <w:t xml:space="preserve"> mogą:</w:t>
      </w:r>
    </w:p>
    <w:p w:rsidR="00FC61A0" w:rsidRPr="003A355A" w:rsidRDefault="00FC61A0" w:rsidP="00E3531B">
      <w:pPr>
        <w:widowControl w:val="0"/>
        <w:numPr>
          <w:ilvl w:val="1"/>
          <w:numId w:val="13"/>
        </w:numPr>
        <w:tabs>
          <w:tab w:val="left" w:pos="1134"/>
        </w:tabs>
        <w:autoSpaceDE w:val="0"/>
        <w:spacing w:line="284" w:lineRule="atLeast"/>
        <w:ind w:left="1134" w:hanging="283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dotyczyć przedłużenia termin</w:t>
      </w:r>
      <w:r w:rsidR="001807F4" w:rsidRPr="003A355A">
        <w:rPr>
          <w:rFonts w:ascii="Arial" w:hAnsi="Arial" w:cs="Arial"/>
          <w:sz w:val="20"/>
        </w:rPr>
        <w:t>u</w:t>
      </w:r>
      <w:r w:rsidRPr="003A355A">
        <w:rPr>
          <w:rFonts w:ascii="Arial" w:hAnsi="Arial" w:cs="Arial"/>
          <w:sz w:val="20"/>
        </w:rPr>
        <w:t>, o który</w:t>
      </w:r>
      <w:r w:rsidR="001807F4" w:rsidRPr="003A355A">
        <w:rPr>
          <w:rFonts w:ascii="Arial" w:hAnsi="Arial" w:cs="Arial"/>
          <w:sz w:val="20"/>
        </w:rPr>
        <w:t>m</w:t>
      </w:r>
      <w:r w:rsidRPr="003A355A">
        <w:rPr>
          <w:rFonts w:ascii="Arial" w:hAnsi="Arial" w:cs="Arial"/>
          <w:sz w:val="20"/>
        </w:rPr>
        <w:t xml:space="preserve"> mowa w § 2 w przypadku:</w:t>
      </w:r>
    </w:p>
    <w:p w:rsidR="00FC61A0" w:rsidRPr="003A355A" w:rsidRDefault="00FC61A0" w:rsidP="00E3531B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konieczności wykonania zamówień/robót dodatkowych, których wykonanie jest niezbędne dla prawidłowego wykonania oraz zakończenia przedmiotu zamówienia wraz ze wszystkimi konsekwencjami występującymi w związku z przedłużeniem tego terminu,</w:t>
      </w:r>
    </w:p>
    <w:p w:rsidR="00FC61A0" w:rsidRPr="003A355A" w:rsidRDefault="00FC61A0" w:rsidP="00E3531B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konieczności wykonania robót nieprzewidzianych w dokumentacji,</w:t>
      </w:r>
    </w:p>
    <w:p w:rsidR="00FC61A0" w:rsidRPr="003A355A" w:rsidRDefault="00FC61A0" w:rsidP="00A22B17">
      <w:pPr>
        <w:widowControl w:val="0"/>
        <w:numPr>
          <w:ilvl w:val="0"/>
          <w:numId w:val="19"/>
        </w:numPr>
        <w:tabs>
          <w:tab w:val="clear" w:pos="1440"/>
          <w:tab w:val="num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zmiany przepisów prawa Unii Europejskiej lub prawa krajowego, co powoduje konieczność dostosowania dokumentacji projektowej lub robót do </w:t>
      </w:r>
      <w:r w:rsidRPr="003A355A">
        <w:rPr>
          <w:rFonts w:ascii="Arial" w:hAnsi="Arial" w:cs="Arial"/>
          <w:spacing w:val="-2"/>
          <w:sz w:val="20"/>
        </w:rPr>
        <w:t>zmienionych przepisów, które to zmiany nastąpiły w trakcie realizacji zamówienia,</w:t>
      </w:r>
    </w:p>
    <w:p w:rsidR="00FC61A0" w:rsidRPr="003A355A" w:rsidRDefault="00FC61A0" w:rsidP="00E3531B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zmian w zakresie projektowym, dokonanych na wniosek wykonawcy lub zamawiającego,</w:t>
      </w:r>
    </w:p>
    <w:p w:rsidR="00FC61A0" w:rsidRPr="003A355A" w:rsidRDefault="00FC61A0" w:rsidP="57562F85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57562F85">
        <w:rPr>
          <w:rFonts w:ascii="Arial" w:hAnsi="Arial" w:cs="Arial"/>
          <w:sz w:val="20"/>
        </w:rPr>
        <w:t xml:space="preserve">pisemnego żądania wstrzymania robót skierowanego do wykonawcy przez </w:t>
      </w:r>
      <w:r w:rsidR="306AAE4E" w:rsidRPr="57562F85">
        <w:rPr>
          <w:rFonts w:ascii="Arial" w:hAnsi="Arial" w:cs="Arial"/>
          <w:sz w:val="20"/>
        </w:rPr>
        <w:t>zamawiającego</w:t>
      </w:r>
      <w:r w:rsidRPr="57562F85">
        <w:rPr>
          <w:rFonts w:ascii="Arial" w:hAnsi="Arial" w:cs="Arial"/>
          <w:sz w:val="20"/>
        </w:rPr>
        <w:t xml:space="preserve"> lub wydania zakazu prowadzenia robót przez organ administracji publicznej o ile żądanie lub wydanie zakazów nie nastąpiło z przyczyn, za które wykonawca ponosi odpowiedzialność,</w:t>
      </w:r>
    </w:p>
    <w:p w:rsidR="00FC61A0" w:rsidRPr="003A355A" w:rsidRDefault="00FC61A0" w:rsidP="00E3531B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  </w:t>
      </w:r>
      <w:r w:rsidR="00606B6C" w:rsidRPr="003A355A">
        <w:rPr>
          <w:rFonts w:ascii="Arial" w:hAnsi="Arial" w:cs="Arial"/>
          <w:sz w:val="20"/>
        </w:rPr>
        <w:t xml:space="preserve">  </w:t>
      </w:r>
      <w:r w:rsidRPr="003A355A">
        <w:rPr>
          <w:rFonts w:ascii="Arial" w:hAnsi="Arial" w:cs="Arial"/>
          <w:sz w:val="20"/>
        </w:rPr>
        <w:t>zmiany terminu będące</w:t>
      </w:r>
      <w:r w:rsidR="00874F1B" w:rsidRPr="003A355A">
        <w:rPr>
          <w:rFonts w:ascii="Arial" w:hAnsi="Arial" w:cs="Arial"/>
          <w:sz w:val="20"/>
        </w:rPr>
        <w:t>go</w:t>
      </w:r>
      <w:r w:rsidRPr="003A355A">
        <w:rPr>
          <w:rFonts w:ascii="Arial" w:hAnsi="Arial" w:cs="Arial"/>
          <w:sz w:val="20"/>
        </w:rPr>
        <w:t xml:space="preserve"> następstwem działania organów administracji, tj. przekroczenia terminów określonych prawnie na wydanie przez organy administracji decyzji, zezwoleń czy odmowy ich wydania na skutek błędów</w:t>
      </w:r>
      <w:r w:rsidR="001A17D6" w:rsidRPr="003A355A">
        <w:rPr>
          <w:rFonts w:ascii="Arial" w:hAnsi="Arial" w:cs="Arial"/>
          <w:sz w:val="20"/>
        </w:rPr>
        <w:t xml:space="preserve"> </w:t>
      </w:r>
      <w:r w:rsidRPr="003A355A">
        <w:rPr>
          <w:rFonts w:ascii="Arial" w:hAnsi="Arial" w:cs="Arial"/>
          <w:sz w:val="20"/>
        </w:rPr>
        <w:t>w dokumentacji projektowej,</w:t>
      </w:r>
    </w:p>
    <w:p w:rsidR="00FC61A0" w:rsidRPr="003A355A" w:rsidRDefault="00FC61A0" w:rsidP="00E3531B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konieczności usunięcia błędów lub wprowadzenia zmian w dokumentacji projektowej lub specyfikacji technicznej wykonania i odbioru robót,</w:t>
      </w:r>
    </w:p>
    <w:p w:rsidR="00202BA3" w:rsidRPr="003A355A" w:rsidRDefault="00FC61A0" w:rsidP="003572FF">
      <w:pPr>
        <w:widowControl w:val="0"/>
        <w:numPr>
          <w:ilvl w:val="0"/>
          <w:numId w:val="19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wystąpienia siły wy</w:t>
      </w:r>
      <w:r w:rsidR="007A1D4E" w:rsidRPr="003A355A">
        <w:rPr>
          <w:rFonts w:ascii="Arial" w:hAnsi="Arial" w:cs="Arial"/>
          <w:sz w:val="20"/>
        </w:rPr>
        <w:t>ższej (np.: wojna, strajk</w:t>
      </w:r>
      <w:r w:rsidR="00202BA3" w:rsidRPr="003A355A">
        <w:rPr>
          <w:rFonts w:ascii="Arial" w:hAnsi="Arial" w:cs="Arial"/>
          <w:sz w:val="20"/>
        </w:rPr>
        <w:t xml:space="preserve">, niesprzyjające warunki atmosferyczne uniemożliwiające ułożenie </w:t>
      </w:r>
      <w:r w:rsidR="004C246C" w:rsidRPr="003A355A">
        <w:rPr>
          <w:rFonts w:ascii="Arial" w:hAnsi="Arial" w:cs="Arial"/>
          <w:sz w:val="20"/>
        </w:rPr>
        <w:t>dachówki</w:t>
      </w:r>
      <w:r w:rsidR="007A1D4E" w:rsidRPr="003A355A">
        <w:rPr>
          <w:rFonts w:ascii="Arial" w:hAnsi="Arial" w:cs="Arial"/>
          <w:sz w:val="20"/>
        </w:rPr>
        <w:t xml:space="preserve"> itd.),</w:t>
      </w:r>
    </w:p>
    <w:p w:rsidR="007A1D4E" w:rsidRPr="003A355A" w:rsidRDefault="003F4784" w:rsidP="00E3531B">
      <w:pPr>
        <w:widowControl w:val="0"/>
        <w:numPr>
          <w:ilvl w:val="0"/>
          <w:numId w:val="19"/>
        </w:numPr>
        <w:tabs>
          <w:tab w:val="clear" w:pos="1440"/>
          <w:tab w:val="num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sz w:val="20"/>
        </w:rPr>
        <w:t>z</w:t>
      </w:r>
      <w:r w:rsidR="007A1D4E" w:rsidRPr="003A355A">
        <w:rPr>
          <w:rFonts w:ascii="Arial" w:hAnsi="Arial" w:cs="Arial"/>
          <w:sz w:val="20"/>
        </w:rPr>
        <w:t>awarcia oraz zmian umowy o dofinansowanie ze środków zewnętrznych.</w:t>
      </w:r>
    </w:p>
    <w:p w:rsidR="00FC61A0" w:rsidRPr="003A355A" w:rsidRDefault="00FC61A0" w:rsidP="00E3531B">
      <w:pPr>
        <w:widowControl w:val="0"/>
        <w:numPr>
          <w:ilvl w:val="1"/>
          <w:numId w:val="13"/>
        </w:numPr>
        <w:tabs>
          <w:tab w:val="left" w:pos="1134"/>
        </w:tabs>
        <w:autoSpaceDE w:val="0"/>
        <w:spacing w:line="284" w:lineRule="atLeast"/>
        <w:ind w:left="1134" w:hanging="283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 xml:space="preserve">dotyczyć zmian parametrów technicznych realizowanego przedmiotu umowy </w:t>
      </w:r>
      <w:r w:rsidRPr="003A355A">
        <w:rPr>
          <w:rFonts w:ascii="Arial" w:hAnsi="Arial" w:cs="Arial"/>
          <w:bCs/>
          <w:sz w:val="20"/>
        </w:rPr>
        <w:br/>
        <w:t>w przypadku:</w:t>
      </w:r>
    </w:p>
    <w:p w:rsidR="00FC61A0" w:rsidRPr="003A355A" w:rsidRDefault="00FC61A0" w:rsidP="00E3531B">
      <w:pPr>
        <w:widowControl w:val="0"/>
        <w:numPr>
          <w:ilvl w:val="2"/>
          <w:numId w:val="15"/>
        </w:numPr>
        <w:tabs>
          <w:tab w:val="clear" w:pos="2700"/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poprawy parametrów technicznych, jakości, sprawności, wydajności lub innych parametrów charakterystycznych dla danego elementu robót,</w:t>
      </w:r>
    </w:p>
    <w:p w:rsidR="00FC61A0" w:rsidRPr="003A355A" w:rsidRDefault="00FC61A0" w:rsidP="00E3531B">
      <w:pPr>
        <w:widowControl w:val="0"/>
        <w:numPr>
          <w:ilvl w:val="2"/>
          <w:numId w:val="15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aktualizacji rozwiązań projektowych z uwagi na postęp technologiczny bądź zmiany obowiązujących przepisów,</w:t>
      </w:r>
    </w:p>
    <w:p w:rsidR="00FC61A0" w:rsidRPr="003A355A" w:rsidRDefault="00FC61A0" w:rsidP="00E3531B">
      <w:pPr>
        <w:widowControl w:val="0"/>
        <w:numPr>
          <w:ilvl w:val="2"/>
          <w:numId w:val="15"/>
        </w:numPr>
        <w:tabs>
          <w:tab w:val="left" w:pos="1701"/>
        </w:tabs>
        <w:autoSpaceDE w:val="0"/>
        <w:spacing w:line="284" w:lineRule="atLeast"/>
        <w:ind w:left="1701" w:hanging="425"/>
        <w:jc w:val="both"/>
        <w:rPr>
          <w:rFonts w:ascii="Arial" w:hAnsi="Arial" w:cs="Arial"/>
          <w:bCs/>
          <w:sz w:val="20"/>
        </w:rPr>
      </w:pPr>
      <w:r w:rsidRPr="003A355A">
        <w:rPr>
          <w:rFonts w:ascii="Arial" w:hAnsi="Arial" w:cs="Arial"/>
          <w:bCs/>
          <w:sz w:val="20"/>
        </w:rPr>
        <w:t>pojawienia się na rynku materiałów lub urządzeń nowszej generacji pozwalających na zaoszczędzenie kosztów realizacji przedmiotu umowy lub kosztów eksploatacji wykonanego przedmiotu umowy;</w:t>
      </w:r>
    </w:p>
    <w:p w:rsidR="00FC61A0" w:rsidRPr="003A355A" w:rsidRDefault="00FC61A0" w:rsidP="00E3531B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spacing w:val="-2"/>
          <w:sz w:val="20"/>
        </w:rPr>
      </w:pPr>
      <w:r w:rsidRPr="003A355A">
        <w:rPr>
          <w:rFonts w:ascii="Arial" w:hAnsi="Arial" w:cs="Arial"/>
          <w:bCs/>
          <w:sz w:val="20"/>
        </w:rPr>
        <w:t>być związane ze zmianą przepisów prawa powszechnie obowi</w:t>
      </w:r>
      <w:r w:rsidRPr="003A355A">
        <w:rPr>
          <w:rFonts w:ascii="Arial" w:eastAsia="TimesNewRoman" w:hAnsi="Arial" w:cs="Arial"/>
          <w:bCs/>
          <w:sz w:val="20"/>
        </w:rPr>
        <w:t>ą</w:t>
      </w:r>
      <w:r w:rsidRPr="003A355A">
        <w:rPr>
          <w:rFonts w:ascii="Arial" w:hAnsi="Arial" w:cs="Arial"/>
          <w:bCs/>
          <w:sz w:val="20"/>
        </w:rPr>
        <w:t>zuj</w:t>
      </w:r>
      <w:r w:rsidRPr="003A355A">
        <w:rPr>
          <w:rFonts w:ascii="Arial" w:eastAsia="TimesNewRoman" w:hAnsi="Arial" w:cs="Arial"/>
          <w:bCs/>
          <w:sz w:val="20"/>
        </w:rPr>
        <w:t>ą</w:t>
      </w:r>
      <w:r w:rsidRPr="003A355A">
        <w:rPr>
          <w:rFonts w:ascii="Arial" w:hAnsi="Arial" w:cs="Arial"/>
          <w:bCs/>
          <w:sz w:val="20"/>
        </w:rPr>
        <w:t>cego, je</w:t>
      </w:r>
      <w:r w:rsidRPr="003A355A">
        <w:rPr>
          <w:rFonts w:ascii="Arial" w:eastAsia="TimesNewRoman" w:hAnsi="Arial" w:cs="Arial"/>
          <w:bCs/>
          <w:sz w:val="20"/>
        </w:rPr>
        <w:t>ś</w:t>
      </w:r>
      <w:r w:rsidRPr="003A355A">
        <w:rPr>
          <w:rFonts w:ascii="Arial" w:hAnsi="Arial" w:cs="Arial"/>
          <w:bCs/>
          <w:sz w:val="20"/>
        </w:rPr>
        <w:t xml:space="preserve">li </w:t>
      </w:r>
      <w:r w:rsidRPr="003A355A">
        <w:rPr>
          <w:rFonts w:ascii="Arial" w:hAnsi="Arial" w:cs="Arial"/>
          <w:sz w:val="20"/>
        </w:rPr>
        <w:t xml:space="preserve">wpływa </w:t>
      </w:r>
      <w:r w:rsidRPr="003A355A">
        <w:rPr>
          <w:rFonts w:ascii="Arial" w:hAnsi="Arial" w:cs="Arial"/>
          <w:spacing w:val="-2"/>
          <w:sz w:val="20"/>
        </w:rPr>
        <w:t xml:space="preserve">ona na zakres lub warunki wykonania przez strony </w:t>
      </w:r>
      <w:r w:rsidRPr="003A355A">
        <w:rPr>
          <w:rFonts w:ascii="Arial" w:eastAsia="TimesNewRoman" w:hAnsi="Arial" w:cs="Arial"/>
          <w:spacing w:val="-2"/>
          <w:sz w:val="20"/>
        </w:rPr>
        <w:t>ś</w:t>
      </w:r>
      <w:r w:rsidRPr="003A355A">
        <w:rPr>
          <w:rFonts w:ascii="Arial" w:hAnsi="Arial" w:cs="Arial"/>
          <w:spacing w:val="-2"/>
          <w:sz w:val="20"/>
        </w:rPr>
        <w:t>wiadcze</w:t>
      </w:r>
      <w:r w:rsidRPr="003A355A">
        <w:rPr>
          <w:rFonts w:ascii="Arial" w:eastAsia="TimesNewRoman" w:hAnsi="Arial" w:cs="Arial"/>
          <w:spacing w:val="-2"/>
          <w:sz w:val="20"/>
        </w:rPr>
        <w:t xml:space="preserve">ń </w:t>
      </w:r>
      <w:r w:rsidRPr="003A355A">
        <w:rPr>
          <w:rFonts w:ascii="Arial" w:hAnsi="Arial" w:cs="Arial"/>
          <w:spacing w:val="-2"/>
          <w:sz w:val="20"/>
        </w:rPr>
        <w:t>wynikaj</w:t>
      </w:r>
      <w:r w:rsidRPr="003A355A">
        <w:rPr>
          <w:rFonts w:ascii="Arial" w:eastAsia="TimesNewRoman" w:hAnsi="Arial" w:cs="Arial"/>
          <w:spacing w:val="-2"/>
          <w:sz w:val="20"/>
        </w:rPr>
        <w:t>ą</w:t>
      </w:r>
      <w:r w:rsidRPr="003A355A">
        <w:rPr>
          <w:rFonts w:ascii="Arial" w:hAnsi="Arial" w:cs="Arial"/>
          <w:spacing w:val="-2"/>
          <w:sz w:val="20"/>
        </w:rPr>
        <w:t>cych z umowy,</w:t>
      </w:r>
    </w:p>
    <w:p w:rsidR="00FC61A0" w:rsidRPr="003A355A" w:rsidRDefault="00FC61A0" w:rsidP="00E3531B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pacing w:val="-2"/>
          <w:sz w:val="20"/>
        </w:rPr>
        <w:t>być związane z zawarciem oraz zmianami umowy o dofinansowanie ze środków zewnętrznych.</w:t>
      </w:r>
    </w:p>
    <w:p w:rsidR="00FC61A0" w:rsidRPr="003A355A" w:rsidRDefault="00FC61A0" w:rsidP="00E3531B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być związane ze zmianą </w:t>
      </w:r>
      <w:r w:rsidR="007A1D4E" w:rsidRPr="003A355A">
        <w:rPr>
          <w:rFonts w:ascii="Arial" w:hAnsi="Arial" w:cs="Arial"/>
          <w:sz w:val="20"/>
        </w:rPr>
        <w:t>uchwały budżetowej</w:t>
      </w:r>
      <w:r w:rsidR="00A22B17" w:rsidRPr="003A355A">
        <w:rPr>
          <w:rFonts w:ascii="Arial" w:hAnsi="Arial" w:cs="Arial"/>
          <w:sz w:val="20"/>
        </w:rPr>
        <w:t xml:space="preserve"> i wieloletniej prognozy finansowej</w:t>
      </w:r>
      <w:r w:rsidR="007A1D4E" w:rsidRPr="003A355A">
        <w:rPr>
          <w:rFonts w:ascii="Arial" w:hAnsi="Arial" w:cs="Arial"/>
          <w:sz w:val="20"/>
        </w:rPr>
        <w:t>,</w:t>
      </w:r>
    </w:p>
    <w:p w:rsidR="007A1D4E" w:rsidRPr="003A355A" w:rsidRDefault="007A1D4E" w:rsidP="00E3531B">
      <w:pPr>
        <w:widowControl w:val="0"/>
        <w:numPr>
          <w:ilvl w:val="0"/>
          <w:numId w:val="15"/>
        </w:numPr>
        <w:autoSpaceDE w:val="0"/>
        <w:spacing w:line="284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być związane ze zmianą klu</w:t>
      </w:r>
      <w:r w:rsidR="005442D3" w:rsidRPr="003A355A">
        <w:rPr>
          <w:rFonts w:ascii="Arial" w:hAnsi="Arial" w:cs="Arial"/>
          <w:sz w:val="20"/>
        </w:rPr>
        <w:t>czowego personelu zamawiającego.</w:t>
      </w:r>
    </w:p>
    <w:p w:rsidR="00FC61A0" w:rsidRPr="003A355A" w:rsidRDefault="004D7EC6" w:rsidP="002F6F36">
      <w:pPr>
        <w:widowControl w:val="0"/>
        <w:numPr>
          <w:ilvl w:val="0"/>
          <w:numId w:val="13"/>
        </w:numPr>
        <w:autoSpaceDE w:val="0"/>
        <w:spacing w:line="29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eastAsia="Calibri" w:hAnsi="Arial" w:cs="Arial"/>
          <w:sz w:val="20"/>
        </w:rPr>
        <w:t>Wystąpienie okoliczności, o których mowa w ust. 2, z wyłączeniem pkt 1 lit. e,</w:t>
      </w:r>
      <w:r w:rsidR="00CB1781" w:rsidRPr="003A355A">
        <w:rPr>
          <w:rFonts w:ascii="Arial" w:eastAsia="Calibri" w:hAnsi="Arial" w:cs="Arial"/>
          <w:sz w:val="20"/>
        </w:rPr>
        <w:t xml:space="preserve"> i,</w:t>
      </w:r>
      <w:r w:rsidRPr="003A355A">
        <w:rPr>
          <w:rFonts w:ascii="Arial" w:eastAsia="Calibri" w:hAnsi="Arial" w:cs="Arial"/>
          <w:sz w:val="20"/>
        </w:rPr>
        <w:t xml:space="preserve"> pkt 4</w:t>
      </w:r>
      <w:r w:rsidR="000261B0" w:rsidRPr="003A355A">
        <w:rPr>
          <w:rFonts w:ascii="Arial" w:eastAsia="Calibri" w:hAnsi="Arial" w:cs="Arial"/>
          <w:sz w:val="20"/>
        </w:rPr>
        <w:t>-</w:t>
      </w:r>
      <w:r w:rsidRPr="003A355A">
        <w:rPr>
          <w:rFonts w:ascii="Arial" w:eastAsia="Calibri" w:hAnsi="Arial" w:cs="Arial"/>
          <w:sz w:val="20"/>
        </w:rPr>
        <w:t>6, należy niezwłocznie zgłosić pisemnie osobom, o których mowa</w:t>
      </w:r>
      <w:r w:rsidR="00FC61A0" w:rsidRPr="003A355A">
        <w:rPr>
          <w:rFonts w:ascii="Arial" w:hAnsi="Arial" w:cs="Arial"/>
          <w:sz w:val="20"/>
        </w:rPr>
        <w:t xml:space="preserve"> w § 1</w:t>
      </w:r>
      <w:r w:rsidR="00307448" w:rsidRPr="003A355A">
        <w:rPr>
          <w:rFonts w:ascii="Arial" w:hAnsi="Arial" w:cs="Arial"/>
          <w:sz w:val="20"/>
        </w:rPr>
        <w:t>4</w:t>
      </w:r>
      <w:r w:rsidR="00FC61A0" w:rsidRPr="003A355A">
        <w:rPr>
          <w:rFonts w:ascii="Arial" w:hAnsi="Arial" w:cs="Arial"/>
          <w:sz w:val="20"/>
        </w:rPr>
        <w:t xml:space="preserve"> pkt 1.</w:t>
      </w:r>
    </w:p>
    <w:p w:rsidR="000261B0" w:rsidRPr="003A355A" w:rsidRDefault="000261B0" w:rsidP="002F6F36">
      <w:pPr>
        <w:widowControl w:val="0"/>
        <w:numPr>
          <w:ilvl w:val="0"/>
          <w:numId w:val="13"/>
        </w:numPr>
        <w:autoSpaceDE w:val="0"/>
        <w:spacing w:line="29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lastRenderedPageBreak/>
        <w:t xml:space="preserve">Treść umowy zawieranej z podwykonawcą lub dalszym podwykonawcą nie może być sprzeczna </w:t>
      </w:r>
      <w:r w:rsidR="001A17D6" w:rsidRPr="003A355A">
        <w:rPr>
          <w:rFonts w:ascii="Arial" w:hAnsi="Arial" w:cs="Arial"/>
          <w:sz w:val="20"/>
        </w:rPr>
        <w:br/>
      </w:r>
      <w:r w:rsidRPr="003A355A">
        <w:rPr>
          <w:rFonts w:ascii="Arial" w:hAnsi="Arial" w:cs="Arial"/>
          <w:sz w:val="20"/>
        </w:rPr>
        <w:t>z treścią niniejszej umowy.</w:t>
      </w:r>
    </w:p>
    <w:p w:rsidR="00FC61A0" w:rsidRPr="003A355A" w:rsidRDefault="00FC61A0" w:rsidP="002F6F36">
      <w:pPr>
        <w:widowControl w:val="0"/>
        <w:numPr>
          <w:ilvl w:val="0"/>
          <w:numId w:val="13"/>
        </w:numPr>
        <w:autoSpaceDE w:val="0"/>
        <w:spacing w:line="29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Ewentualne spory wynikłe na tle realizacji niniejszej umowy będą rozstrzygane przez Sądy Powszechne, właściwe miejscowo dla zamawiającego.</w:t>
      </w:r>
    </w:p>
    <w:p w:rsidR="00D65C44" w:rsidRPr="003A355A" w:rsidRDefault="00D65C44" w:rsidP="002F6F36">
      <w:pPr>
        <w:widowControl w:val="0"/>
        <w:numPr>
          <w:ilvl w:val="0"/>
          <w:numId w:val="13"/>
        </w:numPr>
        <w:autoSpaceDE w:val="0"/>
        <w:spacing w:line="29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 sprawach, które nie zostały uregulowane niniejszą umową, mają zastosowanie przepisy Kodeksu cywilnego, ustawy Prawo zamówień publicznych </w:t>
      </w:r>
      <w:r w:rsidRPr="003A355A">
        <w:rPr>
          <w:rFonts w:ascii="Arial" w:hAnsi="Arial" w:cs="Arial"/>
          <w:bCs/>
          <w:sz w:val="20"/>
        </w:rPr>
        <w:t xml:space="preserve">i </w:t>
      </w:r>
      <w:r w:rsidRPr="003A355A">
        <w:rPr>
          <w:rFonts w:ascii="Arial" w:hAnsi="Arial" w:cs="Arial"/>
          <w:sz w:val="20"/>
        </w:rPr>
        <w:t>ustawy Prawo budowlane.</w:t>
      </w:r>
    </w:p>
    <w:p w:rsidR="001A4379" w:rsidRPr="003A355A" w:rsidRDefault="001A4379" w:rsidP="002F6F36">
      <w:pPr>
        <w:widowControl w:val="0"/>
        <w:numPr>
          <w:ilvl w:val="0"/>
          <w:numId w:val="13"/>
        </w:numPr>
        <w:autoSpaceDE w:val="0"/>
        <w:spacing w:line="290" w:lineRule="atLeast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>Specyfikacja Warunków Zamówienia w postępowaniu poprzedzającym zawarcie tej umowy stanowi jej integralną część.</w:t>
      </w:r>
    </w:p>
    <w:p w:rsidR="001A17D6" w:rsidRPr="003A355A" w:rsidRDefault="001A17D6" w:rsidP="0010263A">
      <w:pPr>
        <w:widowControl w:val="0"/>
        <w:autoSpaceDE w:val="0"/>
        <w:spacing w:line="300" w:lineRule="atLeast"/>
        <w:jc w:val="center"/>
        <w:rPr>
          <w:rFonts w:ascii="Arial" w:hAnsi="Arial" w:cs="Arial"/>
          <w:b/>
          <w:sz w:val="20"/>
        </w:rPr>
      </w:pPr>
    </w:p>
    <w:p w:rsidR="0010263A" w:rsidRPr="003A355A" w:rsidRDefault="0010263A" w:rsidP="0010263A">
      <w:pPr>
        <w:widowControl w:val="0"/>
        <w:autoSpaceDE w:val="0"/>
        <w:spacing w:line="300" w:lineRule="atLeast"/>
        <w:jc w:val="center"/>
        <w:rPr>
          <w:rFonts w:ascii="Arial" w:hAnsi="Arial" w:cs="Arial"/>
          <w:spacing w:val="-4"/>
          <w:sz w:val="20"/>
        </w:rPr>
      </w:pPr>
      <w:r w:rsidRPr="003A355A">
        <w:rPr>
          <w:rFonts w:ascii="Arial" w:hAnsi="Arial" w:cs="Arial"/>
          <w:b/>
          <w:sz w:val="20"/>
        </w:rPr>
        <w:t>§ 16.</w:t>
      </w:r>
    </w:p>
    <w:p w:rsidR="0010263A" w:rsidRPr="003A355A" w:rsidRDefault="0010263A" w:rsidP="57562F85">
      <w:pPr>
        <w:widowControl w:val="0"/>
        <w:numPr>
          <w:ilvl w:val="0"/>
          <w:numId w:val="42"/>
        </w:numPr>
        <w:autoSpaceDE w:val="0"/>
        <w:spacing w:line="300" w:lineRule="atLeast"/>
        <w:ind w:hanging="294"/>
        <w:jc w:val="both"/>
        <w:rPr>
          <w:rFonts w:ascii="Arial" w:hAnsi="Arial" w:cs="Arial"/>
          <w:spacing w:val="-2"/>
          <w:sz w:val="20"/>
        </w:rPr>
      </w:pPr>
      <w:bookmarkStart w:id="4" w:name="_Hlk57040469"/>
      <w:r w:rsidRPr="57562F85">
        <w:rPr>
          <w:rFonts w:ascii="Arial" w:hAnsi="Arial" w:cs="Arial"/>
          <w:spacing w:val="-4"/>
          <w:sz w:val="20"/>
        </w:rPr>
        <w:t xml:space="preserve">Wniesiono zabezpieczenie należytego wykonania umowy w wysokości </w:t>
      </w:r>
      <w:r w:rsidR="00893152" w:rsidRPr="57562F85">
        <w:rPr>
          <w:rFonts w:ascii="Arial" w:hAnsi="Arial" w:cs="Arial"/>
          <w:spacing w:val="-4"/>
          <w:sz w:val="20"/>
        </w:rPr>
        <w:t xml:space="preserve">5 </w:t>
      </w:r>
      <w:r w:rsidRPr="57562F85">
        <w:rPr>
          <w:rFonts w:ascii="Arial" w:hAnsi="Arial" w:cs="Arial"/>
          <w:spacing w:val="-4"/>
          <w:sz w:val="20"/>
        </w:rPr>
        <w:t>% ceny podanej</w:t>
      </w:r>
      <w:r w:rsidRPr="003A355A">
        <w:rPr>
          <w:rFonts w:ascii="Arial" w:hAnsi="Arial" w:cs="Arial"/>
          <w:spacing w:val="-4"/>
          <w:sz w:val="20"/>
        </w:rPr>
        <w:br/>
      </w:r>
      <w:r w:rsidRPr="57562F85">
        <w:rPr>
          <w:rFonts w:ascii="Arial" w:hAnsi="Arial" w:cs="Arial"/>
          <w:spacing w:val="-4"/>
          <w:sz w:val="20"/>
        </w:rPr>
        <w:t>w ofercie</w:t>
      </w:r>
      <w:r w:rsidRPr="57562F85">
        <w:rPr>
          <w:rFonts w:ascii="Arial" w:hAnsi="Arial" w:cs="Arial"/>
          <w:sz w:val="20"/>
        </w:rPr>
        <w:t xml:space="preserve">, </w:t>
      </w:r>
      <w:r w:rsidRPr="57562F85">
        <w:rPr>
          <w:rFonts w:ascii="Arial" w:hAnsi="Arial" w:cs="Arial"/>
          <w:spacing w:val="-2"/>
          <w:sz w:val="20"/>
        </w:rPr>
        <w:t xml:space="preserve">tj. </w:t>
      </w:r>
      <w:r w:rsidR="00816D43" w:rsidRPr="57562F85">
        <w:rPr>
          <w:rFonts w:ascii="Arial" w:hAnsi="Arial" w:cs="Arial"/>
          <w:spacing w:val="-2"/>
          <w:sz w:val="20"/>
        </w:rPr>
        <w:t>………………………</w:t>
      </w:r>
      <w:r w:rsidRPr="57562F85">
        <w:rPr>
          <w:rFonts w:ascii="Arial" w:hAnsi="Arial" w:cs="Arial"/>
          <w:spacing w:val="-2"/>
          <w:sz w:val="20"/>
        </w:rPr>
        <w:t xml:space="preserve"> zł (słownie: </w:t>
      </w:r>
      <w:r w:rsidR="00816D43" w:rsidRPr="57562F85">
        <w:rPr>
          <w:rFonts w:ascii="Arial" w:hAnsi="Arial" w:cs="Arial"/>
          <w:spacing w:val="-2"/>
          <w:sz w:val="20"/>
        </w:rPr>
        <w:t>………………………………</w:t>
      </w:r>
      <w:r w:rsidR="0704FD4A" w:rsidRPr="57562F85">
        <w:rPr>
          <w:rFonts w:ascii="Arial" w:hAnsi="Arial" w:cs="Arial"/>
          <w:spacing w:val="-2"/>
          <w:sz w:val="20"/>
        </w:rPr>
        <w:t>……</w:t>
      </w:r>
      <w:r w:rsidRPr="57562F85">
        <w:rPr>
          <w:rFonts w:ascii="Arial" w:hAnsi="Arial" w:cs="Arial"/>
          <w:spacing w:val="-2"/>
          <w:sz w:val="20"/>
        </w:rPr>
        <w:t>).</w:t>
      </w:r>
      <w:bookmarkEnd w:id="4"/>
    </w:p>
    <w:p w:rsidR="0010263A" w:rsidRPr="003A355A" w:rsidRDefault="0010263A" w:rsidP="0010263A">
      <w:pPr>
        <w:widowControl w:val="0"/>
        <w:numPr>
          <w:ilvl w:val="0"/>
          <w:numId w:val="42"/>
        </w:numPr>
        <w:autoSpaceDE w:val="0"/>
        <w:spacing w:line="300" w:lineRule="atLeast"/>
        <w:ind w:hanging="294"/>
        <w:jc w:val="both"/>
        <w:rPr>
          <w:rFonts w:ascii="Arial" w:hAnsi="Arial" w:cs="Arial"/>
          <w:sz w:val="20"/>
        </w:rPr>
      </w:pPr>
      <w:r w:rsidRPr="003A355A">
        <w:rPr>
          <w:rFonts w:ascii="Arial" w:hAnsi="Arial" w:cs="Arial"/>
          <w:sz w:val="20"/>
        </w:rPr>
        <w:t xml:space="preserve">W przypadku należytego wykonania robót, 70% zabezpieczenia zostanie zwolnione </w:t>
      </w:r>
      <w:r w:rsidRPr="003A355A">
        <w:rPr>
          <w:rFonts w:ascii="Arial" w:hAnsi="Arial" w:cs="Arial"/>
          <w:sz w:val="20"/>
        </w:rPr>
        <w:br/>
        <w:t>w ciągu 30 dni po końcowym odbiorze robót potwierdzonym protokołem odbioru robót,</w:t>
      </w:r>
      <w:r w:rsidRPr="003A355A">
        <w:rPr>
          <w:rFonts w:ascii="Arial" w:hAnsi="Arial" w:cs="Arial"/>
          <w:sz w:val="20"/>
        </w:rPr>
        <w:br/>
        <w:t>a pozostała część, tj. 30% zostanie zwolnione w ciągu 15 dni po upływie okresu rękojmi, o którym mowa w §</w:t>
      </w:r>
      <w:r w:rsidRPr="003A355A">
        <w:rPr>
          <w:rFonts w:ascii="Arial" w:hAnsi="Arial" w:cs="Arial"/>
          <w:bCs/>
          <w:sz w:val="20"/>
        </w:rPr>
        <w:t xml:space="preserve"> 5</w:t>
      </w:r>
      <w:r w:rsidRPr="003A355A">
        <w:rPr>
          <w:rFonts w:ascii="Arial" w:hAnsi="Arial" w:cs="Arial"/>
          <w:sz w:val="20"/>
        </w:rPr>
        <w:t xml:space="preserve"> ust. 2 umowy.</w:t>
      </w:r>
    </w:p>
    <w:p w:rsidR="0010263A" w:rsidRPr="003A355A" w:rsidRDefault="0010263A" w:rsidP="002F6F36">
      <w:pPr>
        <w:widowControl w:val="0"/>
        <w:autoSpaceDE w:val="0"/>
        <w:spacing w:line="290" w:lineRule="atLeast"/>
        <w:jc w:val="center"/>
        <w:rPr>
          <w:rFonts w:ascii="Arial" w:hAnsi="Arial" w:cs="Arial"/>
          <w:b/>
          <w:bCs/>
          <w:sz w:val="20"/>
        </w:rPr>
      </w:pPr>
    </w:p>
    <w:p w:rsidR="00FC61A0" w:rsidRDefault="00FC61A0" w:rsidP="002F6F36">
      <w:pPr>
        <w:widowControl w:val="0"/>
        <w:autoSpaceDE w:val="0"/>
        <w:spacing w:line="290" w:lineRule="atLeast"/>
        <w:jc w:val="center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b/>
          <w:bCs/>
          <w:sz w:val="20"/>
        </w:rPr>
        <w:t>§ 1</w:t>
      </w:r>
      <w:r w:rsidR="0010263A" w:rsidRPr="003A355A">
        <w:rPr>
          <w:rFonts w:ascii="Arial" w:hAnsi="Arial" w:cs="Arial"/>
          <w:b/>
          <w:bCs/>
          <w:sz w:val="20"/>
        </w:rPr>
        <w:t>7</w:t>
      </w:r>
      <w:r w:rsidRPr="003A355A">
        <w:rPr>
          <w:rFonts w:ascii="Arial" w:hAnsi="Arial" w:cs="Arial"/>
          <w:b/>
          <w:bCs/>
          <w:sz w:val="20"/>
        </w:rPr>
        <w:t>.</w:t>
      </w:r>
    </w:p>
    <w:p w:rsidR="00A94205" w:rsidRPr="00A94205" w:rsidRDefault="00A94205" w:rsidP="00A94205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A94205">
        <w:rPr>
          <w:rFonts w:ascii="Arial" w:hAnsi="Arial" w:cs="Arial"/>
          <w:b/>
          <w:sz w:val="20"/>
        </w:rPr>
        <w:t>Ubezpieczenie przedmiotu umowy</w:t>
      </w:r>
    </w:p>
    <w:p w:rsidR="00A94205" w:rsidRPr="00A94205" w:rsidRDefault="00A94205" w:rsidP="00A94205">
      <w:pPr>
        <w:spacing w:line="276" w:lineRule="auto"/>
        <w:jc w:val="both"/>
        <w:rPr>
          <w:rFonts w:ascii="Arial" w:hAnsi="Arial" w:cs="Arial"/>
          <w:sz w:val="20"/>
        </w:rPr>
      </w:pP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 xml:space="preserve">Wykonawca zobowiązuje się posiadać przez cały okres obowiązywania umowy ubezpieczenie odpowiedzialności cywilnej w zakresie prowadzonej działalności, z sumą ubezpieczenia nie mniejszą niż </w:t>
      </w:r>
      <w:r w:rsidRPr="002507A9">
        <w:rPr>
          <w:rFonts w:ascii="Arial" w:hAnsi="Arial" w:cs="Arial"/>
          <w:sz w:val="20"/>
          <w:szCs w:val="20"/>
        </w:rPr>
        <w:t>1</w:t>
      </w:r>
      <w:r w:rsidR="002507A9" w:rsidRPr="002507A9">
        <w:rPr>
          <w:rFonts w:ascii="Arial" w:hAnsi="Arial" w:cs="Arial"/>
          <w:sz w:val="20"/>
          <w:szCs w:val="20"/>
        </w:rPr>
        <w:t>50</w:t>
      </w:r>
      <w:r w:rsidRPr="002507A9">
        <w:rPr>
          <w:rFonts w:ascii="Arial" w:hAnsi="Arial" w:cs="Arial"/>
          <w:sz w:val="20"/>
          <w:szCs w:val="20"/>
        </w:rPr>
        <w:t>.000,00 zł</w:t>
      </w:r>
      <w:r w:rsidRPr="00A94205">
        <w:rPr>
          <w:rFonts w:ascii="Arial" w:hAnsi="Arial" w:cs="Arial"/>
          <w:sz w:val="20"/>
          <w:szCs w:val="20"/>
        </w:rPr>
        <w:t xml:space="preserve"> (słownie: sto </w:t>
      </w:r>
      <w:r w:rsidR="002507A9">
        <w:rPr>
          <w:rFonts w:ascii="Arial" w:hAnsi="Arial" w:cs="Arial"/>
          <w:sz w:val="20"/>
          <w:szCs w:val="20"/>
        </w:rPr>
        <w:t xml:space="preserve">pięćdziesiąt </w:t>
      </w:r>
      <w:r w:rsidRPr="00A94205">
        <w:rPr>
          <w:rFonts w:ascii="Arial" w:hAnsi="Arial" w:cs="Arial"/>
          <w:sz w:val="20"/>
          <w:szCs w:val="20"/>
        </w:rPr>
        <w:t xml:space="preserve">tysięcy zł 00/100) dla jednej i wszystkich szkód. </w:t>
      </w: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 xml:space="preserve">Wykonawca zobowiązany jest najpóźniej w dniu zawarcia umowy przedłożyć Zamawiającemu dowód zawarcia umowy ubezpieczenia, warunki odpowiedzialności ubezpieczyciela oraz dowód opłacenia składki. Dokumenty te stanowią załącznik do umowy. </w:t>
      </w: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>Jeżeli okres ubezpieczenia będzie krótszy niż okres trwania umowy, Wykonawca zobowiązany jest do przedłużenia ubezpieczenia i przedłożenia Zamawiającemu dokumentów, o których mowa w ust. 2.</w:t>
      </w: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>W przypadku niespełnienia ww. warunków Zamawiający wezwie Wykonawcę do zmiany zawartej umowy ubezpieczenia.</w:t>
      </w: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>W przypadku ratalnego opłacania składek z tytułu ubezpieczenia wykonawca zobowiązuje się przedkładać Zamawiającemu, najpóźniej 2 dni po terminie płatności raty, potwierdzenie dokonania zapłaty składki zgodnie z umową ubezpieczenia.</w:t>
      </w:r>
    </w:p>
    <w:p w:rsidR="00A94205" w:rsidRPr="00A94205" w:rsidRDefault="00A94205" w:rsidP="00A94205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A94205">
        <w:rPr>
          <w:rFonts w:ascii="Arial" w:hAnsi="Arial" w:cs="Arial"/>
          <w:sz w:val="20"/>
          <w:szCs w:val="20"/>
        </w:rPr>
        <w:t>Jeżeli Wykonawca nie przedstawi żądanej polisy i dokumentów ubezpieczeniowych, o których mowa w ust. 2, Zamawiający może zawrzeć umowę ubezpieczeniową, o której mowa w ust. 1, na koszt i ryzyko Wykonawcy wedle własnego wyboru, opłacając składkę ubezpieczeniową, którą następnie potrąci bez odrębnej zgody Wykonawcy z przysługującego wynagrodzenia Wykonawcy, na co Wykonawca wyraża zgodę.</w:t>
      </w:r>
    </w:p>
    <w:p w:rsidR="00A94205" w:rsidRDefault="00A94205" w:rsidP="002F6F36">
      <w:pPr>
        <w:widowControl w:val="0"/>
        <w:autoSpaceDE w:val="0"/>
        <w:spacing w:line="290" w:lineRule="atLeast"/>
        <w:jc w:val="center"/>
        <w:rPr>
          <w:rFonts w:ascii="Arial" w:hAnsi="Arial" w:cs="Arial"/>
          <w:b/>
          <w:bCs/>
          <w:sz w:val="20"/>
        </w:rPr>
      </w:pPr>
    </w:p>
    <w:p w:rsidR="00A94205" w:rsidRDefault="00A94205" w:rsidP="00A94205">
      <w:pPr>
        <w:widowControl w:val="0"/>
        <w:autoSpaceDE w:val="0"/>
        <w:spacing w:line="290" w:lineRule="atLeast"/>
        <w:jc w:val="center"/>
        <w:rPr>
          <w:rFonts w:ascii="Arial" w:hAnsi="Arial" w:cs="Arial"/>
          <w:b/>
          <w:bCs/>
          <w:sz w:val="20"/>
        </w:rPr>
      </w:pPr>
      <w:r w:rsidRPr="003A355A">
        <w:rPr>
          <w:rFonts w:ascii="Arial" w:hAnsi="Arial" w:cs="Arial"/>
          <w:b/>
          <w:bCs/>
          <w:sz w:val="20"/>
        </w:rPr>
        <w:t>§ 1</w:t>
      </w:r>
      <w:r>
        <w:rPr>
          <w:rFonts w:ascii="Arial" w:hAnsi="Arial" w:cs="Arial"/>
          <w:b/>
          <w:bCs/>
          <w:sz w:val="20"/>
        </w:rPr>
        <w:t>8</w:t>
      </w:r>
      <w:r w:rsidRPr="003A355A">
        <w:rPr>
          <w:rFonts w:ascii="Arial" w:hAnsi="Arial" w:cs="Arial"/>
          <w:b/>
          <w:bCs/>
          <w:sz w:val="20"/>
        </w:rPr>
        <w:t>.</w:t>
      </w:r>
    </w:p>
    <w:p w:rsidR="00A94205" w:rsidRPr="003A355A" w:rsidRDefault="00A94205" w:rsidP="002F6F36">
      <w:pPr>
        <w:widowControl w:val="0"/>
        <w:autoSpaceDE w:val="0"/>
        <w:spacing w:line="290" w:lineRule="atLeast"/>
        <w:jc w:val="center"/>
        <w:rPr>
          <w:rFonts w:ascii="Arial" w:hAnsi="Arial" w:cs="Arial"/>
          <w:sz w:val="20"/>
        </w:rPr>
      </w:pPr>
    </w:p>
    <w:p w:rsidR="00FC61A0" w:rsidRPr="003A355A" w:rsidRDefault="00FC61A0" w:rsidP="002F6F36">
      <w:pPr>
        <w:pStyle w:val="Tekstpodstawowy"/>
        <w:spacing w:line="290" w:lineRule="atLeast"/>
        <w:rPr>
          <w:color w:val="auto"/>
          <w:sz w:val="20"/>
        </w:rPr>
      </w:pPr>
      <w:r w:rsidRPr="003A355A">
        <w:rPr>
          <w:color w:val="auto"/>
          <w:sz w:val="20"/>
        </w:rPr>
        <w:t>Umowę sporządzono w trzech jednobrzmiących egzemplarzach, z których jeden egzemplarz otrzymuje wykonawca, dwa egzemplarze zamawiający.</w:t>
      </w:r>
    </w:p>
    <w:p w:rsidR="00FC61A0" w:rsidRPr="003A355A" w:rsidRDefault="00FC61A0" w:rsidP="002F6F36">
      <w:pPr>
        <w:pStyle w:val="Tekstpodstawowy"/>
        <w:spacing w:line="290" w:lineRule="atLeast"/>
        <w:rPr>
          <w:color w:val="auto"/>
          <w:sz w:val="20"/>
        </w:rPr>
      </w:pPr>
    </w:p>
    <w:p w:rsidR="00032044" w:rsidRPr="003A355A" w:rsidRDefault="00FC61A0" w:rsidP="002F6F36">
      <w:pPr>
        <w:widowControl w:val="0"/>
        <w:autoSpaceDE w:val="0"/>
        <w:spacing w:line="290" w:lineRule="atLeast"/>
        <w:jc w:val="center"/>
        <w:rPr>
          <w:rFonts w:ascii="Arial" w:hAnsi="Arial" w:cs="Arial"/>
          <w:sz w:val="20"/>
        </w:rPr>
      </w:pPr>
      <w:r w:rsidRPr="003A355A">
        <w:rPr>
          <w:rFonts w:ascii="Arial" w:hAnsi="Arial" w:cs="Arial"/>
          <w:b/>
          <w:bCs/>
          <w:sz w:val="20"/>
        </w:rPr>
        <w:t>WYKONAWCA:</w:t>
      </w:r>
      <w:r w:rsidRPr="003A355A">
        <w:rPr>
          <w:rFonts w:ascii="Arial" w:hAnsi="Arial" w:cs="Arial"/>
          <w:b/>
          <w:bCs/>
          <w:sz w:val="20"/>
        </w:rPr>
        <w:tab/>
      </w:r>
      <w:r w:rsidRPr="003A355A">
        <w:rPr>
          <w:rFonts w:ascii="Arial" w:hAnsi="Arial" w:cs="Arial"/>
          <w:b/>
          <w:bCs/>
          <w:sz w:val="20"/>
        </w:rPr>
        <w:tab/>
      </w:r>
      <w:r w:rsidRPr="003A355A">
        <w:rPr>
          <w:rFonts w:ascii="Arial" w:hAnsi="Arial" w:cs="Arial"/>
          <w:b/>
          <w:bCs/>
          <w:sz w:val="20"/>
        </w:rPr>
        <w:tab/>
      </w:r>
      <w:r w:rsidRPr="003A355A">
        <w:rPr>
          <w:rFonts w:ascii="Arial" w:hAnsi="Arial" w:cs="Arial"/>
          <w:b/>
          <w:bCs/>
          <w:sz w:val="20"/>
        </w:rPr>
        <w:tab/>
      </w:r>
      <w:r w:rsidRPr="003A355A">
        <w:rPr>
          <w:rFonts w:ascii="Arial" w:hAnsi="Arial" w:cs="Arial"/>
          <w:b/>
          <w:bCs/>
          <w:sz w:val="20"/>
        </w:rPr>
        <w:tab/>
        <w:t xml:space="preserve"> ZAMAWIAJĄCY:</w:t>
      </w:r>
    </w:p>
    <w:p w:rsidR="00032044" w:rsidRPr="003A355A" w:rsidRDefault="00032044" w:rsidP="002F6F36">
      <w:pPr>
        <w:spacing w:line="290" w:lineRule="atLeast"/>
        <w:rPr>
          <w:rFonts w:ascii="Arial" w:hAnsi="Arial" w:cs="Arial"/>
          <w:sz w:val="20"/>
        </w:rPr>
      </w:pPr>
    </w:p>
    <w:sectPr w:rsidR="00032044" w:rsidRPr="003A355A" w:rsidSect="0018325C">
      <w:footerReference w:type="default" r:id="rId8"/>
      <w:pgSz w:w="12240" w:h="15840"/>
      <w:pgMar w:top="1135" w:right="1417" w:bottom="1276" w:left="1417" w:header="284" w:footer="53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87C" w:rsidRDefault="0055687C">
      <w:r>
        <w:separator/>
      </w:r>
    </w:p>
  </w:endnote>
  <w:endnote w:type="continuationSeparator" w:id="0">
    <w:p w:rsidR="0055687C" w:rsidRDefault="0055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horndal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0C4" w:rsidRDefault="00282C0D">
    <w:pPr>
      <w:pStyle w:val="Stopka"/>
      <w:jc w:val="center"/>
    </w:pPr>
    <w:r>
      <w:fldChar w:fldCharType="begin"/>
    </w:r>
    <w:r w:rsidR="003F50C4">
      <w:instrText>PAGE   \* MERGEFORMAT</w:instrText>
    </w:r>
    <w:r>
      <w:fldChar w:fldCharType="separate"/>
    </w:r>
    <w:r w:rsidR="005B7D14">
      <w:rPr>
        <w:noProof/>
      </w:rPr>
      <w:t>2</w:t>
    </w:r>
    <w:r>
      <w:fldChar w:fldCharType="end"/>
    </w:r>
  </w:p>
  <w:p w:rsidR="003F50C4" w:rsidRPr="00054B24" w:rsidRDefault="003F50C4" w:rsidP="00054B24">
    <w:pPr>
      <w:pStyle w:val="Stopka"/>
      <w:tabs>
        <w:tab w:val="clear" w:pos="4536"/>
      </w:tabs>
      <w:jc w:val="center"/>
      <w:rPr>
        <w:noProof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87C" w:rsidRDefault="0055687C">
      <w:r>
        <w:separator/>
      </w:r>
    </w:p>
  </w:footnote>
  <w:footnote w:type="continuationSeparator" w:id="0">
    <w:p w:rsidR="0055687C" w:rsidRDefault="00556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)"/>
      <w:lvlJc w:val="center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color w:val="auto"/>
        <w:szCs w:val="24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color w:val="auto"/>
        <w:szCs w:val="24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color w:val="auto"/>
        <w:szCs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  <w:color w:val="auto"/>
        <w:szCs w:val="24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  <w:color w:val="auto"/>
        <w:szCs w:val="24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color w:val="auto"/>
        <w:szCs w:val="24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  <w:color w:val="auto"/>
        <w:szCs w:val="24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  <w:color w:val="auto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720"/>
        </w:tabs>
        <w:ind w:left="232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CA6904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pacing w:val="-2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9" w15:restartNumberingAfterBreak="0">
    <w:nsid w:val="0000000A"/>
    <w:multiLevelType w:val="multi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szCs w:val="24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pacing w:val="-2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F73C5064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2320"/>
        </w:tabs>
        <w:ind w:left="2320" w:hanging="3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24AAFC82"/>
    <w:name w:val="WW8Num1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pacing w:val="-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pacing w:val="-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21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lang w:val="pl-PL"/>
      </w:rPr>
    </w:lvl>
  </w:abstractNum>
  <w:abstractNum w:abstractNumId="14" w15:restartNumberingAfterBreak="0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Cs w:val="24"/>
      </w:rPr>
    </w:lvl>
    <w:lvl w:ilvl="1">
      <w:start w:val="1"/>
      <w:numFmt w:val="decimal"/>
      <w:lvlText w:val="%2)"/>
      <w:lvlJc w:val="center"/>
      <w:pPr>
        <w:tabs>
          <w:tab w:val="num" w:pos="1420"/>
        </w:tabs>
        <w:ind w:left="1420" w:hanging="340"/>
      </w:pPr>
      <w:rPr>
        <w:rFonts w:hint="default"/>
        <w:b w:val="0"/>
        <w:bCs/>
        <w:i w:val="0"/>
        <w:color w:val="00000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szCs w:val="24"/>
      </w:rPr>
    </w:lvl>
  </w:abstractNum>
  <w:abstractNum w:abstractNumId="16" w15:restartNumberingAfterBreak="0">
    <w:nsid w:val="00000011"/>
    <w:multiLevelType w:val="multilevel"/>
    <w:tmpl w:val="FFDE94C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00000012"/>
    <w:multiLevelType w:val="singleLevel"/>
    <w:tmpl w:val="7678455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  <w:color w:val="auto"/>
        <w:szCs w:val="24"/>
      </w:rPr>
    </w:lvl>
  </w:abstractNum>
  <w:abstractNum w:abstractNumId="18" w15:restartNumberingAfterBreak="0">
    <w:nsid w:val="00000013"/>
    <w:multiLevelType w:val="singleLevel"/>
    <w:tmpl w:val="2864F646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19" w15:restartNumberingAfterBreak="0">
    <w:nsid w:val="00000014"/>
    <w:multiLevelType w:val="singleLevel"/>
    <w:tmpl w:val="C42697DA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</w:abstractNum>
  <w:abstractNum w:abstractNumId="20" w15:restartNumberingAfterBreak="0">
    <w:nsid w:val="00000015"/>
    <w:multiLevelType w:val="multilevel"/>
    <w:tmpl w:val="0000001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Cs w:val="24"/>
      </w:rPr>
    </w:lvl>
    <w:lvl w:ilvl="1">
      <w:start w:val="1"/>
      <w:numFmt w:val="decimal"/>
      <w:lvlText w:val="%2)"/>
      <w:lvlJc w:val="center"/>
      <w:pPr>
        <w:tabs>
          <w:tab w:val="num" w:pos="1475"/>
        </w:tabs>
        <w:ind w:left="1475" w:hanging="34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6"/>
    <w:multiLevelType w:val="singleLevel"/>
    <w:tmpl w:val="00000016"/>
    <w:name w:val="WW8Num3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Cs/>
        <w:spacing w:val="-2"/>
        <w:szCs w:val="24"/>
      </w:rPr>
    </w:lvl>
  </w:abstractNum>
  <w:abstractNum w:abstractNumId="22" w15:restartNumberingAfterBreak="0">
    <w:nsid w:val="00000017"/>
    <w:multiLevelType w:val="multilevel"/>
    <w:tmpl w:val="E2B0126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Cs/>
        <w:strike w:val="0"/>
        <w:dstrike w:val="0"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00000018"/>
    <w:multiLevelType w:val="singleLevel"/>
    <w:tmpl w:val="00000018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00000019"/>
    <w:multiLevelType w:val="singleLevel"/>
    <w:tmpl w:val="D9BEF968"/>
    <w:name w:val="WW8Num37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Cs w:val="24"/>
      </w:rPr>
    </w:lvl>
  </w:abstractNum>
  <w:abstractNum w:abstractNumId="25" w15:restartNumberingAfterBreak="0">
    <w:nsid w:val="0C7F14C2"/>
    <w:multiLevelType w:val="multilevel"/>
    <w:tmpl w:val="034A6C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0" w:hanging="1800"/>
      </w:pPr>
      <w:rPr>
        <w:rFonts w:hint="default"/>
      </w:rPr>
    </w:lvl>
  </w:abstractNum>
  <w:abstractNum w:abstractNumId="26" w15:restartNumberingAfterBreak="0">
    <w:nsid w:val="11F04C4E"/>
    <w:multiLevelType w:val="hybridMultilevel"/>
    <w:tmpl w:val="4684C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BE3D9F"/>
    <w:multiLevelType w:val="hybridMultilevel"/>
    <w:tmpl w:val="B64C1DBA"/>
    <w:lvl w:ilvl="0" w:tplc="BB58D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BE94E2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C9B26AA"/>
    <w:multiLevelType w:val="hybridMultilevel"/>
    <w:tmpl w:val="16783C42"/>
    <w:lvl w:ilvl="0" w:tplc="4310282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E0B4A32"/>
    <w:multiLevelType w:val="hybridMultilevel"/>
    <w:tmpl w:val="63B8DE82"/>
    <w:lvl w:ilvl="0" w:tplc="B94AFB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277E3AEF"/>
    <w:multiLevelType w:val="hybridMultilevel"/>
    <w:tmpl w:val="5D5CFFFA"/>
    <w:lvl w:ilvl="0" w:tplc="EF1A6D8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D47B8A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AAA03BF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 w:hint="default"/>
        <w:b/>
        <w:i/>
      </w:rPr>
    </w:lvl>
  </w:abstractNum>
  <w:abstractNum w:abstractNumId="32" w15:restartNumberingAfterBreak="0">
    <w:nsid w:val="31F23D3F"/>
    <w:multiLevelType w:val="hybridMultilevel"/>
    <w:tmpl w:val="9E08FFD0"/>
    <w:lvl w:ilvl="0" w:tplc="E7E839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3" w15:restartNumberingAfterBreak="0">
    <w:nsid w:val="36FF115B"/>
    <w:multiLevelType w:val="hybridMultilevel"/>
    <w:tmpl w:val="60725930"/>
    <w:lvl w:ilvl="0" w:tplc="8B104D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3FA44610"/>
    <w:multiLevelType w:val="hybridMultilevel"/>
    <w:tmpl w:val="208A938E"/>
    <w:lvl w:ilvl="0" w:tplc="03483F8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11E4D31"/>
    <w:multiLevelType w:val="hybridMultilevel"/>
    <w:tmpl w:val="382EA6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43D20982"/>
    <w:multiLevelType w:val="hybridMultilevel"/>
    <w:tmpl w:val="F69EC7C2"/>
    <w:lvl w:ilvl="0" w:tplc="5D702DC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C510669"/>
    <w:multiLevelType w:val="hybridMultilevel"/>
    <w:tmpl w:val="20720088"/>
    <w:lvl w:ilvl="0" w:tplc="22DA5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57B07946">
      <w:start w:val="1"/>
      <w:numFmt w:val="decimal"/>
      <w:lvlText w:val="%2)"/>
      <w:lvlJc w:val="center"/>
      <w:pPr>
        <w:tabs>
          <w:tab w:val="num" w:pos="1420"/>
        </w:tabs>
        <w:ind w:left="1420" w:hanging="340"/>
      </w:pPr>
      <w:rPr>
        <w:rFonts w:cs="Times New Roman"/>
        <w:b w:val="0"/>
        <w:i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02F4F08"/>
    <w:multiLevelType w:val="multilevel"/>
    <w:tmpl w:val="F73C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2320"/>
        </w:tabs>
        <w:ind w:left="2320" w:hanging="3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313C5D"/>
    <w:multiLevelType w:val="hybridMultilevel"/>
    <w:tmpl w:val="E4729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3B1ADE"/>
    <w:multiLevelType w:val="multilevel"/>
    <w:tmpl w:val="2E88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Cs/>
        <w:strike w:val="0"/>
        <w:dstrike w:val="0"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55DD59AC"/>
    <w:multiLevelType w:val="hybridMultilevel"/>
    <w:tmpl w:val="973C6FFC"/>
    <w:lvl w:ilvl="0" w:tplc="88CA31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4E6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strike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A2A1575"/>
    <w:multiLevelType w:val="hybridMultilevel"/>
    <w:tmpl w:val="93D61588"/>
    <w:lvl w:ilvl="0" w:tplc="27C286D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A2CCB8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strike w:val="0"/>
      </w:rPr>
    </w:lvl>
    <w:lvl w:ilvl="2" w:tplc="0F5217F8">
      <w:start w:val="1"/>
      <w:numFmt w:val="none"/>
      <w:lvlText w:val="a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A521AB0"/>
    <w:multiLevelType w:val="hybridMultilevel"/>
    <w:tmpl w:val="F17CBDA6"/>
    <w:name w:val="WW8Num372"/>
    <w:lvl w:ilvl="0" w:tplc="10224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1B2E25"/>
    <w:multiLevelType w:val="hybridMultilevel"/>
    <w:tmpl w:val="E0F8132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64029C"/>
    <w:multiLevelType w:val="hybridMultilevel"/>
    <w:tmpl w:val="28D028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7B07946">
      <w:start w:val="1"/>
      <w:numFmt w:val="decimal"/>
      <w:lvlText w:val="%2)"/>
      <w:lvlJc w:val="center"/>
      <w:pPr>
        <w:tabs>
          <w:tab w:val="num" w:pos="1475"/>
        </w:tabs>
        <w:ind w:left="1475" w:hanging="340"/>
      </w:pPr>
      <w:rPr>
        <w:rFonts w:cs="Times New Roman"/>
        <w:b w:val="0"/>
        <w:i w:val="0"/>
      </w:rPr>
    </w:lvl>
    <w:lvl w:ilvl="2" w:tplc="7158CD7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color w:val="auto"/>
      </w:rPr>
    </w:lvl>
    <w:lvl w:ilvl="3" w:tplc="BCBABB5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C704E4D"/>
    <w:multiLevelType w:val="multilevel"/>
    <w:tmpl w:val="63CCE7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6E2C6824"/>
    <w:multiLevelType w:val="hybridMultilevel"/>
    <w:tmpl w:val="598CA4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D29CC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 w15:restartNumberingAfterBreak="0">
    <w:nsid w:val="72556EF7"/>
    <w:multiLevelType w:val="hybridMultilevel"/>
    <w:tmpl w:val="D8803EB8"/>
    <w:lvl w:ilvl="0" w:tplc="7018D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B67AA6"/>
    <w:multiLevelType w:val="multilevel"/>
    <w:tmpl w:val="E43EB502"/>
    <w:lvl w:ilvl="0">
      <w:start w:val="1"/>
      <w:numFmt w:val="bullet"/>
      <w:lvlText w:val="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48"/>
  </w:num>
  <w:num w:numId="24">
    <w:abstractNumId w:val="36"/>
  </w:num>
  <w:num w:numId="25">
    <w:abstractNumId w:val="42"/>
  </w:num>
  <w:num w:numId="26">
    <w:abstractNumId w:val="41"/>
  </w:num>
  <w:num w:numId="27">
    <w:abstractNumId w:val="28"/>
  </w:num>
  <w:num w:numId="28">
    <w:abstractNumId w:val="34"/>
  </w:num>
  <w:num w:numId="29">
    <w:abstractNumId w:val="27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</w:num>
  <w:num w:numId="32">
    <w:abstractNumId w:val="49"/>
  </w:num>
  <w:num w:numId="33">
    <w:abstractNumId w:val="46"/>
  </w:num>
  <w:num w:numId="34">
    <w:abstractNumId w:val="30"/>
  </w:num>
  <w:num w:numId="35">
    <w:abstractNumId w:val="32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0"/>
  </w:num>
  <w:num w:numId="39">
    <w:abstractNumId w:val="31"/>
  </w:num>
  <w:num w:numId="40">
    <w:abstractNumId w:val="26"/>
  </w:num>
  <w:num w:numId="41">
    <w:abstractNumId w:val="33"/>
  </w:num>
  <w:num w:numId="42">
    <w:abstractNumId w:val="39"/>
  </w:num>
  <w:num w:numId="43">
    <w:abstractNumId w:val="44"/>
  </w:num>
  <w:num w:numId="44">
    <w:abstractNumId w:val="25"/>
  </w:num>
  <w:num w:numId="45">
    <w:abstractNumId w:val="38"/>
  </w:num>
  <w:num w:numId="46">
    <w:abstractNumId w:val="43"/>
  </w:num>
  <w:num w:numId="47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48"/>
    <w:rsid w:val="00000365"/>
    <w:rsid w:val="000046B1"/>
    <w:rsid w:val="00005D10"/>
    <w:rsid w:val="000062EC"/>
    <w:rsid w:val="00017806"/>
    <w:rsid w:val="0002249E"/>
    <w:rsid w:val="000261B0"/>
    <w:rsid w:val="00026D4E"/>
    <w:rsid w:val="00031E48"/>
    <w:rsid w:val="00032044"/>
    <w:rsid w:val="00032491"/>
    <w:rsid w:val="00043AB1"/>
    <w:rsid w:val="00050E4E"/>
    <w:rsid w:val="00054B24"/>
    <w:rsid w:val="00056E5C"/>
    <w:rsid w:val="0006057D"/>
    <w:rsid w:val="000629BC"/>
    <w:rsid w:val="00062FE3"/>
    <w:rsid w:val="000744B0"/>
    <w:rsid w:val="00076122"/>
    <w:rsid w:val="00082301"/>
    <w:rsid w:val="0008393D"/>
    <w:rsid w:val="000909B2"/>
    <w:rsid w:val="0009151E"/>
    <w:rsid w:val="00091874"/>
    <w:rsid w:val="000954A0"/>
    <w:rsid w:val="00095749"/>
    <w:rsid w:val="000968E7"/>
    <w:rsid w:val="000A1D6A"/>
    <w:rsid w:val="000A2825"/>
    <w:rsid w:val="000A45D3"/>
    <w:rsid w:val="000A4953"/>
    <w:rsid w:val="000C0A21"/>
    <w:rsid w:val="000C5D8B"/>
    <w:rsid w:val="000C6119"/>
    <w:rsid w:val="000E15BB"/>
    <w:rsid w:val="000E4386"/>
    <w:rsid w:val="000E5161"/>
    <w:rsid w:val="000F284C"/>
    <w:rsid w:val="000F3EC5"/>
    <w:rsid w:val="000F5326"/>
    <w:rsid w:val="000F5FC6"/>
    <w:rsid w:val="0010263A"/>
    <w:rsid w:val="001031C7"/>
    <w:rsid w:val="0010434B"/>
    <w:rsid w:val="001063BE"/>
    <w:rsid w:val="0011103A"/>
    <w:rsid w:val="00113117"/>
    <w:rsid w:val="00114B8F"/>
    <w:rsid w:val="00116874"/>
    <w:rsid w:val="001178FF"/>
    <w:rsid w:val="00117992"/>
    <w:rsid w:val="00120C4E"/>
    <w:rsid w:val="00127201"/>
    <w:rsid w:val="00132515"/>
    <w:rsid w:val="00136A58"/>
    <w:rsid w:val="001441A0"/>
    <w:rsid w:val="00147399"/>
    <w:rsid w:val="0016248A"/>
    <w:rsid w:val="001636E7"/>
    <w:rsid w:val="001667F0"/>
    <w:rsid w:val="00171347"/>
    <w:rsid w:val="00175216"/>
    <w:rsid w:val="001807F4"/>
    <w:rsid w:val="00181DCF"/>
    <w:rsid w:val="0018325C"/>
    <w:rsid w:val="00194781"/>
    <w:rsid w:val="001A17D6"/>
    <w:rsid w:val="001A4240"/>
    <w:rsid w:val="001A4379"/>
    <w:rsid w:val="001A59AA"/>
    <w:rsid w:val="001A6542"/>
    <w:rsid w:val="001A6AA7"/>
    <w:rsid w:val="001C57B6"/>
    <w:rsid w:val="001C691A"/>
    <w:rsid w:val="001C6A7E"/>
    <w:rsid w:val="001D3C94"/>
    <w:rsid w:val="001D457E"/>
    <w:rsid w:val="001D7850"/>
    <w:rsid w:val="001E76C7"/>
    <w:rsid w:val="001E7908"/>
    <w:rsid w:val="001F1834"/>
    <w:rsid w:val="001F1C9F"/>
    <w:rsid w:val="001F599E"/>
    <w:rsid w:val="001F7A88"/>
    <w:rsid w:val="00202BA3"/>
    <w:rsid w:val="0020552A"/>
    <w:rsid w:val="00206298"/>
    <w:rsid w:val="002137AE"/>
    <w:rsid w:val="00217CD0"/>
    <w:rsid w:val="00221D1B"/>
    <w:rsid w:val="0023221B"/>
    <w:rsid w:val="00244C15"/>
    <w:rsid w:val="00246D5C"/>
    <w:rsid w:val="002507A9"/>
    <w:rsid w:val="00250B8D"/>
    <w:rsid w:val="00251CE9"/>
    <w:rsid w:val="00273527"/>
    <w:rsid w:val="00281FFF"/>
    <w:rsid w:val="00282C0D"/>
    <w:rsid w:val="00282E1C"/>
    <w:rsid w:val="0029133D"/>
    <w:rsid w:val="00297A6E"/>
    <w:rsid w:val="002A4A29"/>
    <w:rsid w:val="002A6566"/>
    <w:rsid w:val="002B04E6"/>
    <w:rsid w:val="002B3755"/>
    <w:rsid w:val="002C6D4C"/>
    <w:rsid w:val="002C708A"/>
    <w:rsid w:val="002C7B71"/>
    <w:rsid w:val="002D68C4"/>
    <w:rsid w:val="002E10FB"/>
    <w:rsid w:val="002E4E57"/>
    <w:rsid w:val="002E65B1"/>
    <w:rsid w:val="002F1871"/>
    <w:rsid w:val="002F2CAB"/>
    <w:rsid w:val="002F33DD"/>
    <w:rsid w:val="002F39AB"/>
    <w:rsid w:val="002F4F60"/>
    <w:rsid w:val="002F6F36"/>
    <w:rsid w:val="00300694"/>
    <w:rsid w:val="00300BB7"/>
    <w:rsid w:val="00302DCB"/>
    <w:rsid w:val="00307448"/>
    <w:rsid w:val="003110CA"/>
    <w:rsid w:val="00323A62"/>
    <w:rsid w:val="003323FC"/>
    <w:rsid w:val="00343606"/>
    <w:rsid w:val="00345C7F"/>
    <w:rsid w:val="00351144"/>
    <w:rsid w:val="00353579"/>
    <w:rsid w:val="0035399A"/>
    <w:rsid w:val="00355D53"/>
    <w:rsid w:val="003560E4"/>
    <w:rsid w:val="003572FF"/>
    <w:rsid w:val="00371483"/>
    <w:rsid w:val="003728E1"/>
    <w:rsid w:val="00375686"/>
    <w:rsid w:val="00384DB7"/>
    <w:rsid w:val="0039015F"/>
    <w:rsid w:val="003905BA"/>
    <w:rsid w:val="00393929"/>
    <w:rsid w:val="00396E0D"/>
    <w:rsid w:val="003A11B6"/>
    <w:rsid w:val="003A355A"/>
    <w:rsid w:val="003B538C"/>
    <w:rsid w:val="003C067A"/>
    <w:rsid w:val="003D4A2E"/>
    <w:rsid w:val="003D5CC2"/>
    <w:rsid w:val="003F1A76"/>
    <w:rsid w:val="003F44B7"/>
    <w:rsid w:val="003F4784"/>
    <w:rsid w:val="003F50C4"/>
    <w:rsid w:val="003F5F85"/>
    <w:rsid w:val="00402A73"/>
    <w:rsid w:val="004043BD"/>
    <w:rsid w:val="004052D6"/>
    <w:rsid w:val="00406AE7"/>
    <w:rsid w:val="004145E9"/>
    <w:rsid w:val="00415837"/>
    <w:rsid w:val="004174D5"/>
    <w:rsid w:val="00421284"/>
    <w:rsid w:val="004260E0"/>
    <w:rsid w:val="00430215"/>
    <w:rsid w:val="00433D96"/>
    <w:rsid w:val="004414FF"/>
    <w:rsid w:val="00451554"/>
    <w:rsid w:val="00455F7C"/>
    <w:rsid w:val="0046227B"/>
    <w:rsid w:val="004735BD"/>
    <w:rsid w:val="00473FAE"/>
    <w:rsid w:val="00475411"/>
    <w:rsid w:val="00476736"/>
    <w:rsid w:val="004777AB"/>
    <w:rsid w:val="00477941"/>
    <w:rsid w:val="00480A81"/>
    <w:rsid w:val="00492A9A"/>
    <w:rsid w:val="0049333A"/>
    <w:rsid w:val="00493D38"/>
    <w:rsid w:val="004A051B"/>
    <w:rsid w:val="004A05E0"/>
    <w:rsid w:val="004A1F77"/>
    <w:rsid w:val="004B151A"/>
    <w:rsid w:val="004B20FF"/>
    <w:rsid w:val="004B7979"/>
    <w:rsid w:val="004C246C"/>
    <w:rsid w:val="004C40F9"/>
    <w:rsid w:val="004D76A6"/>
    <w:rsid w:val="004D7EC6"/>
    <w:rsid w:val="004E06C2"/>
    <w:rsid w:val="004E63B6"/>
    <w:rsid w:val="004F073E"/>
    <w:rsid w:val="004F3DE0"/>
    <w:rsid w:val="004F5EEE"/>
    <w:rsid w:val="004F6338"/>
    <w:rsid w:val="00502276"/>
    <w:rsid w:val="0051067F"/>
    <w:rsid w:val="005124A5"/>
    <w:rsid w:val="00512E81"/>
    <w:rsid w:val="00520C0D"/>
    <w:rsid w:val="00521C7A"/>
    <w:rsid w:val="005221DC"/>
    <w:rsid w:val="005225C7"/>
    <w:rsid w:val="00524F3B"/>
    <w:rsid w:val="0052673A"/>
    <w:rsid w:val="005310A8"/>
    <w:rsid w:val="00531DF7"/>
    <w:rsid w:val="0053329E"/>
    <w:rsid w:val="00533B68"/>
    <w:rsid w:val="005348CB"/>
    <w:rsid w:val="00540B38"/>
    <w:rsid w:val="0054190C"/>
    <w:rsid w:val="005442D3"/>
    <w:rsid w:val="00545955"/>
    <w:rsid w:val="00547E95"/>
    <w:rsid w:val="00550B7D"/>
    <w:rsid w:val="005516F6"/>
    <w:rsid w:val="00552E9A"/>
    <w:rsid w:val="005547E2"/>
    <w:rsid w:val="005565FD"/>
    <w:rsid w:val="0055687C"/>
    <w:rsid w:val="00557961"/>
    <w:rsid w:val="0056091A"/>
    <w:rsid w:val="005727B5"/>
    <w:rsid w:val="00581240"/>
    <w:rsid w:val="005835EA"/>
    <w:rsid w:val="00586052"/>
    <w:rsid w:val="00590AF5"/>
    <w:rsid w:val="005941AC"/>
    <w:rsid w:val="0059548C"/>
    <w:rsid w:val="005A0568"/>
    <w:rsid w:val="005A1753"/>
    <w:rsid w:val="005A3459"/>
    <w:rsid w:val="005A4945"/>
    <w:rsid w:val="005A7625"/>
    <w:rsid w:val="005B383A"/>
    <w:rsid w:val="005B441D"/>
    <w:rsid w:val="005B73A8"/>
    <w:rsid w:val="005B7D14"/>
    <w:rsid w:val="005C002E"/>
    <w:rsid w:val="005C177D"/>
    <w:rsid w:val="005C1DC6"/>
    <w:rsid w:val="005C534D"/>
    <w:rsid w:val="005C628B"/>
    <w:rsid w:val="005D0EB3"/>
    <w:rsid w:val="005D2909"/>
    <w:rsid w:val="005D2A7F"/>
    <w:rsid w:val="005D32C0"/>
    <w:rsid w:val="005D67B7"/>
    <w:rsid w:val="005E1D66"/>
    <w:rsid w:val="005E597E"/>
    <w:rsid w:val="005E6D74"/>
    <w:rsid w:val="005F1390"/>
    <w:rsid w:val="00600813"/>
    <w:rsid w:val="00604666"/>
    <w:rsid w:val="00606B6C"/>
    <w:rsid w:val="00610BC3"/>
    <w:rsid w:val="00611419"/>
    <w:rsid w:val="0061669D"/>
    <w:rsid w:val="00616D36"/>
    <w:rsid w:val="0062083C"/>
    <w:rsid w:val="00621D08"/>
    <w:rsid w:val="0062411D"/>
    <w:rsid w:val="00624F71"/>
    <w:rsid w:val="006344A3"/>
    <w:rsid w:val="006403E1"/>
    <w:rsid w:val="006428A8"/>
    <w:rsid w:val="00647C1A"/>
    <w:rsid w:val="00656F16"/>
    <w:rsid w:val="006614F5"/>
    <w:rsid w:val="0066244C"/>
    <w:rsid w:val="00667230"/>
    <w:rsid w:val="00672B75"/>
    <w:rsid w:val="006859CD"/>
    <w:rsid w:val="006860CB"/>
    <w:rsid w:val="0069022C"/>
    <w:rsid w:val="006955D0"/>
    <w:rsid w:val="006957CD"/>
    <w:rsid w:val="006A0385"/>
    <w:rsid w:val="006A43DD"/>
    <w:rsid w:val="006A72E5"/>
    <w:rsid w:val="006A7C4F"/>
    <w:rsid w:val="006A7DB3"/>
    <w:rsid w:val="006B1D1D"/>
    <w:rsid w:val="006B3CCD"/>
    <w:rsid w:val="006B59E5"/>
    <w:rsid w:val="006C3D7B"/>
    <w:rsid w:val="006C3EFF"/>
    <w:rsid w:val="006D04B3"/>
    <w:rsid w:val="006D2F5E"/>
    <w:rsid w:val="006D4A23"/>
    <w:rsid w:val="006D4AB6"/>
    <w:rsid w:val="006D6377"/>
    <w:rsid w:val="006E3560"/>
    <w:rsid w:val="006E4045"/>
    <w:rsid w:val="006E5129"/>
    <w:rsid w:val="006E77CD"/>
    <w:rsid w:val="006F2863"/>
    <w:rsid w:val="006F49F1"/>
    <w:rsid w:val="006F4C28"/>
    <w:rsid w:val="006F4F34"/>
    <w:rsid w:val="00702655"/>
    <w:rsid w:val="00703812"/>
    <w:rsid w:val="007116B1"/>
    <w:rsid w:val="00714E5D"/>
    <w:rsid w:val="007168AF"/>
    <w:rsid w:val="007332D6"/>
    <w:rsid w:val="00734756"/>
    <w:rsid w:val="00740193"/>
    <w:rsid w:val="007465AC"/>
    <w:rsid w:val="00756C6C"/>
    <w:rsid w:val="00757245"/>
    <w:rsid w:val="00757BCE"/>
    <w:rsid w:val="00763716"/>
    <w:rsid w:val="00770F4C"/>
    <w:rsid w:val="0077186D"/>
    <w:rsid w:val="0077788A"/>
    <w:rsid w:val="00781162"/>
    <w:rsid w:val="00782CF1"/>
    <w:rsid w:val="00785B3B"/>
    <w:rsid w:val="00787162"/>
    <w:rsid w:val="00791BE3"/>
    <w:rsid w:val="007A1D4E"/>
    <w:rsid w:val="007A2B3A"/>
    <w:rsid w:val="007A4AA5"/>
    <w:rsid w:val="007B03CA"/>
    <w:rsid w:val="007B1253"/>
    <w:rsid w:val="007B15B8"/>
    <w:rsid w:val="007B223A"/>
    <w:rsid w:val="007B24F5"/>
    <w:rsid w:val="007B3498"/>
    <w:rsid w:val="007C3B3B"/>
    <w:rsid w:val="007C5CF4"/>
    <w:rsid w:val="007D0E72"/>
    <w:rsid w:val="007D0EB5"/>
    <w:rsid w:val="007D64B9"/>
    <w:rsid w:val="007D6AAE"/>
    <w:rsid w:val="007D7A2F"/>
    <w:rsid w:val="007E5347"/>
    <w:rsid w:val="007E7522"/>
    <w:rsid w:val="007F1CCD"/>
    <w:rsid w:val="007F4DF0"/>
    <w:rsid w:val="008021CE"/>
    <w:rsid w:val="008102E8"/>
    <w:rsid w:val="00810DBF"/>
    <w:rsid w:val="00811861"/>
    <w:rsid w:val="00814686"/>
    <w:rsid w:val="00816049"/>
    <w:rsid w:val="00816D43"/>
    <w:rsid w:val="008273AB"/>
    <w:rsid w:val="008274A9"/>
    <w:rsid w:val="0083053A"/>
    <w:rsid w:val="008355CF"/>
    <w:rsid w:val="00836148"/>
    <w:rsid w:val="00836636"/>
    <w:rsid w:val="00836FD6"/>
    <w:rsid w:val="00837B66"/>
    <w:rsid w:val="00837FF5"/>
    <w:rsid w:val="0084172B"/>
    <w:rsid w:val="00842C22"/>
    <w:rsid w:val="0084547E"/>
    <w:rsid w:val="00847E47"/>
    <w:rsid w:val="0085322B"/>
    <w:rsid w:val="00853279"/>
    <w:rsid w:val="0085452A"/>
    <w:rsid w:val="00854C11"/>
    <w:rsid w:val="00854D2B"/>
    <w:rsid w:val="00855CA3"/>
    <w:rsid w:val="00856000"/>
    <w:rsid w:val="00856AD4"/>
    <w:rsid w:val="0086361D"/>
    <w:rsid w:val="00870390"/>
    <w:rsid w:val="00870BFB"/>
    <w:rsid w:val="00874752"/>
    <w:rsid w:val="00874F1B"/>
    <w:rsid w:val="00883CD7"/>
    <w:rsid w:val="00893152"/>
    <w:rsid w:val="008934F3"/>
    <w:rsid w:val="008A0EA3"/>
    <w:rsid w:val="008A1E19"/>
    <w:rsid w:val="008A35AA"/>
    <w:rsid w:val="008B4D30"/>
    <w:rsid w:val="008B54AB"/>
    <w:rsid w:val="008C69C5"/>
    <w:rsid w:val="008D0552"/>
    <w:rsid w:val="008D0C3D"/>
    <w:rsid w:val="008D1591"/>
    <w:rsid w:val="008E1C8A"/>
    <w:rsid w:val="008E3D9B"/>
    <w:rsid w:val="008E680E"/>
    <w:rsid w:val="008F5C39"/>
    <w:rsid w:val="00903D3E"/>
    <w:rsid w:val="00912F85"/>
    <w:rsid w:val="00917A6F"/>
    <w:rsid w:val="009227CB"/>
    <w:rsid w:val="00923E3E"/>
    <w:rsid w:val="0093543E"/>
    <w:rsid w:val="00935AFA"/>
    <w:rsid w:val="00936759"/>
    <w:rsid w:val="00940D03"/>
    <w:rsid w:val="009420FE"/>
    <w:rsid w:val="009422D9"/>
    <w:rsid w:val="0094435A"/>
    <w:rsid w:val="009463A7"/>
    <w:rsid w:val="00946D5B"/>
    <w:rsid w:val="00955095"/>
    <w:rsid w:val="00955ED6"/>
    <w:rsid w:val="0096167D"/>
    <w:rsid w:val="0096499B"/>
    <w:rsid w:val="009649F5"/>
    <w:rsid w:val="009713B1"/>
    <w:rsid w:val="0097337D"/>
    <w:rsid w:val="00975491"/>
    <w:rsid w:val="00981D5B"/>
    <w:rsid w:val="00987AB8"/>
    <w:rsid w:val="00993AE8"/>
    <w:rsid w:val="00997B1D"/>
    <w:rsid w:val="009A03CE"/>
    <w:rsid w:val="009A2CE7"/>
    <w:rsid w:val="009A3C9F"/>
    <w:rsid w:val="009A4F0D"/>
    <w:rsid w:val="009A59C5"/>
    <w:rsid w:val="009B1010"/>
    <w:rsid w:val="009B390A"/>
    <w:rsid w:val="009C192A"/>
    <w:rsid w:val="009C5ACA"/>
    <w:rsid w:val="009C6E2C"/>
    <w:rsid w:val="009D0293"/>
    <w:rsid w:val="009D24CA"/>
    <w:rsid w:val="009D2A97"/>
    <w:rsid w:val="009D2C0C"/>
    <w:rsid w:val="009E4962"/>
    <w:rsid w:val="009F1592"/>
    <w:rsid w:val="009F7689"/>
    <w:rsid w:val="00A11CDC"/>
    <w:rsid w:val="00A120C1"/>
    <w:rsid w:val="00A16905"/>
    <w:rsid w:val="00A21B41"/>
    <w:rsid w:val="00A22B17"/>
    <w:rsid w:val="00A238ED"/>
    <w:rsid w:val="00A3002F"/>
    <w:rsid w:val="00A30187"/>
    <w:rsid w:val="00A30C7A"/>
    <w:rsid w:val="00A46B72"/>
    <w:rsid w:val="00A47400"/>
    <w:rsid w:val="00A6246C"/>
    <w:rsid w:val="00A70421"/>
    <w:rsid w:val="00A77C65"/>
    <w:rsid w:val="00A81B25"/>
    <w:rsid w:val="00A87823"/>
    <w:rsid w:val="00A9111E"/>
    <w:rsid w:val="00A93508"/>
    <w:rsid w:val="00A94205"/>
    <w:rsid w:val="00A96E3A"/>
    <w:rsid w:val="00AA0FFD"/>
    <w:rsid w:val="00AA276E"/>
    <w:rsid w:val="00AB0A67"/>
    <w:rsid w:val="00AC6E4C"/>
    <w:rsid w:val="00AF4B99"/>
    <w:rsid w:val="00B04452"/>
    <w:rsid w:val="00B0678F"/>
    <w:rsid w:val="00B07767"/>
    <w:rsid w:val="00B077F6"/>
    <w:rsid w:val="00B11794"/>
    <w:rsid w:val="00B13244"/>
    <w:rsid w:val="00B21F1A"/>
    <w:rsid w:val="00B3098D"/>
    <w:rsid w:val="00B30A2B"/>
    <w:rsid w:val="00B3275B"/>
    <w:rsid w:val="00B465F2"/>
    <w:rsid w:val="00B46C9D"/>
    <w:rsid w:val="00B50064"/>
    <w:rsid w:val="00B51A45"/>
    <w:rsid w:val="00B61776"/>
    <w:rsid w:val="00B61F0E"/>
    <w:rsid w:val="00B678EF"/>
    <w:rsid w:val="00B70618"/>
    <w:rsid w:val="00B71E2C"/>
    <w:rsid w:val="00B71F3F"/>
    <w:rsid w:val="00B80334"/>
    <w:rsid w:val="00B818BC"/>
    <w:rsid w:val="00B820BC"/>
    <w:rsid w:val="00B821F4"/>
    <w:rsid w:val="00B82798"/>
    <w:rsid w:val="00B865D6"/>
    <w:rsid w:val="00B8734B"/>
    <w:rsid w:val="00B95D04"/>
    <w:rsid w:val="00BA0854"/>
    <w:rsid w:val="00BA123F"/>
    <w:rsid w:val="00BA4332"/>
    <w:rsid w:val="00BA7215"/>
    <w:rsid w:val="00BB1983"/>
    <w:rsid w:val="00BC0075"/>
    <w:rsid w:val="00BD2C43"/>
    <w:rsid w:val="00BD38C8"/>
    <w:rsid w:val="00BD3E7E"/>
    <w:rsid w:val="00BD5194"/>
    <w:rsid w:val="00BD5E0C"/>
    <w:rsid w:val="00BE0FF0"/>
    <w:rsid w:val="00BE221F"/>
    <w:rsid w:val="00BE5E34"/>
    <w:rsid w:val="00BE6131"/>
    <w:rsid w:val="00BE79F7"/>
    <w:rsid w:val="00BF1DDB"/>
    <w:rsid w:val="00BF38E3"/>
    <w:rsid w:val="00BF444F"/>
    <w:rsid w:val="00BF4F40"/>
    <w:rsid w:val="00C007A5"/>
    <w:rsid w:val="00C0136A"/>
    <w:rsid w:val="00C03887"/>
    <w:rsid w:val="00C135D6"/>
    <w:rsid w:val="00C1707F"/>
    <w:rsid w:val="00C2256D"/>
    <w:rsid w:val="00C259DB"/>
    <w:rsid w:val="00C42C5E"/>
    <w:rsid w:val="00C45199"/>
    <w:rsid w:val="00C46716"/>
    <w:rsid w:val="00C504AF"/>
    <w:rsid w:val="00C5752C"/>
    <w:rsid w:val="00C60527"/>
    <w:rsid w:val="00C7350D"/>
    <w:rsid w:val="00C742E4"/>
    <w:rsid w:val="00C90A4B"/>
    <w:rsid w:val="00C91FE1"/>
    <w:rsid w:val="00C93DD6"/>
    <w:rsid w:val="00CA28C4"/>
    <w:rsid w:val="00CA68F6"/>
    <w:rsid w:val="00CB1781"/>
    <w:rsid w:val="00CC6505"/>
    <w:rsid w:val="00CC7508"/>
    <w:rsid w:val="00CE1C79"/>
    <w:rsid w:val="00CE3A60"/>
    <w:rsid w:val="00CE40B6"/>
    <w:rsid w:val="00CE5687"/>
    <w:rsid w:val="00CF4DE8"/>
    <w:rsid w:val="00CF743A"/>
    <w:rsid w:val="00D011A2"/>
    <w:rsid w:val="00D05528"/>
    <w:rsid w:val="00D1274D"/>
    <w:rsid w:val="00D146DA"/>
    <w:rsid w:val="00D24510"/>
    <w:rsid w:val="00D25C69"/>
    <w:rsid w:val="00D25E9F"/>
    <w:rsid w:val="00D27828"/>
    <w:rsid w:val="00D305D8"/>
    <w:rsid w:val="00D309A1"/>
    <w:rsid w:val="00D316DF"/>
    <w:rsid w:val="00D37881"/>
    <w:rsid w:val="00D507A1"/>
    <w:rsid w:val="00D53CD7"/>
    <w:rsid w:val="00D60917"/>
    <w:rsid w:val="00D64E21"/>
    <w:rsid w:val="00D64F24"/>
    <w:rsid w:val="00D65C44"/>
    <w:rsid w:val="00D71F64"/>
    <w:rsid w:val="00D72076"/>
    <w:rsid w:val="00D75195"/>
    <w:rsid w:val="00D82960"/>
    <w:rsid w:val="00D850A0"/>
    <w:rsid w:val="00D86FE3"/>
    <w:rsid w:val="00D87F89"/>
    <w:rsid w:val="00D9037F"/>
    <w:rsid w:val="00D93EB1"/>
    <w:rsid w:val="00D94010"/>
    <w:rsid w:val="00DA222A"/>
    <w:rsid w:val="00DA2468"/>
    <w:rsid w:val="00DA5534"/>
    <w:rsid w:val="00DA6AA6"/>
    <w:rsid w:val="00DB0CB7"/>
    <w:rsid w:val="00DB0E35"/>
    <w:rsid w:val="00DB31D0"/>
    <w:rsid w:val="00DB4F64"/>
    <w:rsid w:val="00DB556B"/>
    <w:rsid w:val="00DC507B"/>
    <w:rsid w:val="00DD3346"/>
    <w:rsid w:val="00DD65FE"/>
    <w:rsid w:val="00DD7AF4"/>
    <w:rsid w:val="00DD7F1C"/>
    <w:rsid w:val="00E009F8"/>
    <w:rsid w:val="00E0427B"/>
    <w:rsid w:val="00E0584C"/>
    <w:rsid w:val="00E21015"/>
    <w:rsid w:val="00E26571"/>
    <w:rsid w:val="00E3146B"/>
    <w:rsid w:val="00E33D69"/>
    <w:rsid w:val="00E3531B"/>
    <w:rsid w:val="00E44621"/>
    <w:rsid w:val="00E46126"/>
    <w:rsid w:val="00E47D29"/>
    <w:rsid w:val="00E50871"/>
    <w:rsid w:val="00E53E62"/>
    <w:rsid w:val="00E54C31"/>
    <w:rsid w:val="00E61287"/>
    <w:rsid w:val="00E67DC3"/>
    <w:rsid w:val="00E86EBC"/>
    <w:rsid w:val="00E905C4"/>
    <w:rsid w:val="00E9383D"/>
    <w:rsid w:val="00EA40F0"/>
    <w:rsid w:val="00EA6408"/>
    <w:rsid w:val="00EA7646"/>
    <w:rsid w:val="00EB4BFB"/>
    <w:rsid w:val="00EB61DF"/>
    <w:rsid w:val="00EB655E"/>
    <w:rsid w:val="00EB6D3D"/>
    <w:rsid w:val="00EC3ABF"/>
    <w:rsid w:val="00EC7E74"/>
    <w:rsid w:val="00ED37D5"/>
    <w:rsid w:val="00EE6F3C"/>
    <w:rsid w:val="00EF01F7"/>
    <w:rsid w:val="00EF0653"/>
    <w:rsid w:val="00EF0EEA"/>
    <w:rsid w:val="00EF38B0"/>
    <w:rsid w:val="00EF5526"/>
    <w:rsid w:val="00EF5F1A"/>
    <w:rsid w:val="00EF7029"/>
    <w:rsid w:val="00F046C3"/>
    <w:rsid w:val="00F17248"/>
    <w:rsid w:val="00F31933"/>
    <w:rsid w:val="00F366B0"/>
    <w:rsid w:val="00F51318"/>
    <w:rsid w:val="00F54194"/>
    <w:rsid w:val="00F56D7E"/>
    <w:rsid w:val="00F6013E"/>
    <w:rsid w:val="00F62445"/>
    <w:rsid w:val="00F718C5"/>
    <w:rsid w:val="00F74F1C"/>
    <w:rsid w:val="00F76907"/>
    <w:rsid w:val="00F76967"/>
    <w:rsid w:val="00F80435"/>
    <w:rsid w:val="00F8062C"/>
    <w:rsid w:val="00F80A48"/>
    <w:rsid w:val="00F83AD1"/>
    <w:rsid w:val="00F9295D"/>
    <w:rsid w:val="00F93DB7"/>
    <w:rsid w:val="00F96653"/>
    <w:rsid w:val="00FA1F7B"/>
    <w:rsid w:val="00FA623E"/>
    <w:rsid w:val="00FA6328"/>
    <w:rsid w:val="00FA7188"/>
    <w:rsid w:val="00FB0332"/>
    <w:rsid w:val="00FB2650"/>
    <w:rsid w:val="00FB5C9E"/>
    <w:rsid w:val="00FC13F6"/>
    <w:rsid w:val="00FC1BB6"/>
    <w:rsid w:val="00FC3A3A"/>
    <w:rsid w:val="00FC61A0"/>
    <w:rsid w:val="00FC7617"/>
    <w:rsid w:val="00FD1E84"/>
    <w:rsid w:val="00FE096C"/>
    <w:rsid w:val="00FE0D10"/>
    <w:rsid w:val="00FE19D0"/>
    <w:rsid w:val="00FE322A"/>
    <w:rsid w:val="00FF2A06"/>
    <w:rsid w:val="01CF6879"/>
    <w:rsid w:val="02797A48"/>
    <w:rsid w:val="035629F4"/>
    <w:rsid w:val="069950C4"/>
    <w:rsid w:val="0704FD4A"/>
    <w:rsid w:val="072EC6F6"/>
    <w:rsid w:val="074956B6"/>
    <w:rsid w:val="0C622F74"/>
    <w:rsid w:val="0DBD032A"/>
    <w:rsid w:val="0E6482EC"/>
    <w:rsid w:val="13D25BFF"/>
    <w:rsid w:val="16F52EFE"/>
    <w:rsid w:val="19AD6BC2"/>
    <w:rsid w:val="1BDD0263"/>
    <w:rsid w:val="1CC97F93"/>
    <w:rsid w:val="1D68BE90"/>
    <w:rsid w:val="21C90B5D"/>
    <w:rsid w:val="25874514"/>
    <w:rsid w:val="278B5833"/>
    <w:rsid w:val="29B0B5A2"/>
    <w:rsid w:val="2D65AA53"/>
    <w:rsid w:val="306AAE4E"/>
    <w:rsid w:val="30EA03BB"/>
    <w:rsid w:val="32AFF571"/>
    <w:rsid w:val="375DFF95"/>
    <w:rsid w:val="39B3E638"/>
    <w:rsid w:val="3BC73302"/>
    <w:rsid w:val="3C857324"/>
    <w:rsid w:val="3FC16D60"/>
    <w:rsid w:val="40438F0A"/>
    <w:rsid w:val="40DFEA19"/>
    <w:rsid w:val="43E07511"/>
    <w:rsid w:val="4541CA52"/>
    <w:rsid w:val="4904B8BD"/>
    <w:rsid w:val="4DED5E41"/>
    <w:rsid w:val="4F22BA13"/>
    <w:rsid w:val="515A8A6D"/>
    <w:rsid w:val="52DDC065"/>
    <w:rsid w:val="538C603D"/>
    <w:rsid w:val="564D93B7"/>
    <w:rsid w:val="57562F85"/>
    <w:rsid w:val="57CB33D8"/>
    <w:rsid w:val="5B5C7A0B"/>
    <w:rsid w:val="5EB5C3DF"/>
    <w:rsid w:val="62FEB4DB"/>
    <w:rsid w:val="6506DE09"/>
    <w:rsid w:val="6859F20F"/>
    <w:rsid w:val="69E29DE5"/>
    <w:rsid w:val="6C2AD3FA"/>
    <w:rsid w:val="6D900704"/>
    <w:rsid w:val="6E20AF7D"/>
    <w:rsid w:val="6F5BD466"/>
    <w:rsid w:val="73C298A9"/>
    <w:rsid w:val="7515BFD3"/>
    <w:rsid w:val="753972FB"/>
    <w:rsid w:val="75B3F278"/>
    <w:rsid w:val="7601090E"/>
    <w:rsid w:val="76363B09"/>
    <w:rsid w:val="763E7568"/>
    <w:rsid w:val="7B9991F4"/>
    <w:rsid w:val="7D3DD5B7"/>
    <w:rsid w:val="7D9E58AC"/>
    <w:rsid w:val="7F01A62E"/>
    <w:rsid w:val="7FF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FCA3ED88-4988-4FAD-98BE-760E124B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6905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rsid w:val="00F366B0"/>
    <w:pPr>
      <w:keepNext/>
      <w:widowControl w:val="0"/>
      <w:numPr>
        <w:numId w:val="1"/>
      </w:numPr>
      <w:autoSpaceDE w:val="0"/>
      <w:outlineLvl w:val="0"/>
    </w:pPr>
    <w:rPr>
      <w:rFonts w:ascii="Arial" w:hAnsi="Arial" w:cs="Arial"/>
      <w:b/>
      <w:color w:val="000000"/>
      <w:sz w:val="22"/>
    </w:rPr>
  </w:style>
  <w:style w:type="paragraph" w:styleId="Nagwek2">
    <w:name w:val="heading 2"/>
    <w:basedOn w:val="Normalny"/>
    <w:next w:val="Normalny"/>
    <w:qFormat/>
    <w:rsid w:val="00F366B0"/>
    <w:pPr>
      <w:keepNext/>
      <w:widowControl w:val="0"/>
      <w:numPr>
        <w:ilvl w:val="1"/>
        <w:numId w:val="1"/>
      </w:numPr>
      <w:autoSpaceDE w:val="0"/>
      <w:jc w:val="center"/>
      <w:outlineLvl w:val="1"/>
    </w:pPr>
    <w:rPr>
      <w:b/>
      <w:bCs/>
      <w:color w:val="000000"/>
      <w:sz w:val="28"/>
    </w:rPr>
  </w:style>
  <w:style w:type="paragraph" w:styleId="Nagwek3">
    <w:name w:val="heading 3"/>
    <w:basedOn w:val="Normalny"/>
    <w:next w:val="Normalny"/>
    <w:qFormat/>
    <w:rsid w:val="00F366B0"/>
    <w:pPr>
      <w:keepNext/>
      <w:widowControl w:val="0"/>
      <w:numPr>
        <w:ilvl w:val="2"/>
        <w:numId w:val="1"/>
      </w:numPr>
      <w:autoSpaceDE w:val="0"/>
      <w:ind w:left="567" w:firstLine="0"/>
      <w:outlineLvl w:val="2"/>
    </w:pPr>
    <w:rPr>
      <w:b/>
      <w:bCs/>
      <w:color w:val="000000"/>
    </w:rPr>
  </w:style>
  <w:style w:type="paragraph" w:styleId="Nagwek4">
    <w:name w:val="heading 4"/>
    <w:basedOn w:val="Normalny"/>
    <w:next w:val="Normalny"/>
    <w:qFormat/>
    <w:rsid w:val="00F366B0"/>
    <w:pPr>
      <w:keepNext/>
      <w:widowControl w:val="0"/>
      <w:numPr>
        <w:ilvl w:val="3"/>
        <w:numId w:val="1"/>
      </w:numPr>
      <w:autoSpaceDE w:val="0"/>
      <w:spacing w:line="300" w:lineRule="atLeast"/>
      <w:ind w:left="284" w:firstLine="283"/>
      <w:jc w:val="both"/>
      <w:outlineLvl w:val="3"/>
    </w:pPr>
    <w:rPr>
      <w:b/>
      <w:bCs/>
      <w:color w:val="000000"/>
    </w:rPr>
  </w:style>
  <w:style w:type="paragraph" w:styleId="Nagwek5">
    <w:name w:val="heading 5"/>
    <w:basedOn w:val="Normalny"/>
    <w:next w:val="Normalny"/>
    <w:qFormat/>
    <w:rsid w:val="00F366B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366B0"/>
    <w:pPr>
      <w:keepNext/>
      <w:widowControl w:val="0"/>
      <w:numPr>
        <w:ilvl w:val="5"/>
        <w:numId w:val="1"/>
      </w:numPr>
      <w:autoSpaceDE w:val="0"/>
      <w:spacing w:line="320" w:lineRule="atLeast"/>
      <w:ind w:left="0" w:firstLine="72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F366B0"/>
    <w:pPr>
      <w:keepNext/>
      <w:numPr>
        <w:ilvl w:val="6"/>
        <w:numId w:val="1"/>
      </w:numPr>
      <w:spacing w:line="300" w:lineRule="atLeast"/>
      <w:jc w:val="both"/>
      <w:outlineLvl w:val="6"/>
    </w:pPr>
    <w:rPr>
      <w:b/>
      <w:bCs/>
    </w:rPr>
  </w:style>
  <w:style w:type="paragraph" w:styleId="Nagwek9">
    <w:name w:val="heading 9"/>
    <w:basedOn w:val="Normalny"/>
    <w:next w:val="Normalny"/>
    <w:qFormat/>
    <w:rsid w:val="00F366B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366B0"/>
  </w:style>
  <w:style w:type="character" w:customStyle="1" w:styleId="WW8Num1z1">
    <w:name w:val="WW8Num1z1"/>
    <w:rsid w:val="00F366B0"/>
  </w:style>
  <w:style w:type="character" w:customStyle="1" w:styleId="WW8Num1z2">
    <w:name w:val="WW8Num1z2"/>
    <w:rsid w:val="00F366B0"/>
  </w:style>
  <w:style w:type="character" w:customStyle="1" w:styleId="WW8Num1z3">
    <w:name w:val="WW8Num1z3"/>
    <w:rsid w:val="00F366B0"/>
  </w:style>
  <w:style w:type="character" w:customStyle="1" w:styleId="WW8Num1z4">
    <w:name w:val="WW8Num1z4"/>
    <w:rsid w:val="00F366B0"/>
  </w:style>
  <w:style w:type="character" w:customStyle="1" w:styleId="WW8Num1z5">
    <w:name w:val="WW8Num1z5"/>
    <w:rsid w:val="00F366B0"/>
  </w:style>
  <w:style w:type="character" w:customStyle="1" w:styleId="WW8Num1z6">
    <w:name w:val="WW8Num1z6"/>
    <w:rsid w:val="00F366B0"/>
  </w:style>
  <w:style w:type="character" w:customStyle="1" w:styleId="WW8Num1z7">
    <w:name w:val="WW8Num1z7"/>
    <w:rsid w:val="00F366B0"/>
  </w:style>
  <w:style w:type="character" w:customStyle="1" w:styleId="WW8Num1z8">
    <w:name w:val="WW8Num1z8"/>
    <w:rsid w:val="00F366B0"/>
  </w:style>
  <w:style w:type="character" w:customStyle="1" w:styleId="WW8Num2z0">
    <w:name w:val="WW8Num2z0"/>
    <w:rsid w:val="00F366B0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F366B0"/>
    <w:rPr>
      <w:rFonts w:ascii="Courier New" w:hAnsi="Courier New" w:cs="Courier New"/>
    </w:rPr>
  </w:style>
  <w:style w:type="character" w:customStyle="1" w:styleId="WW8Num2z2">
    <w:name w:val="WW8Num2z2"/>
    <w:rsid w:val="00F366B0"/>
    <w:rPr>
      <w:rFonts w:ascii="Wingdings" w:hAnsi="Wingdings" w:cs="Wingdings"/>
    </w:rPr>
  </w:style>
  <w:style w:type="character" w:customStyle="1" w:styleId="WW8Num2z3">
    <w:name w:val="WW8Num2z3"/>
    <w:rsid w:val="00F366B0"/>
    <w:rPr>
      <w:rFonts w:ascii="Symbol" w:hAnsi="Symbol" w:cs="Symbol"/>
    </w:rPr>
  </w:style>
  <w:style w:type="character" w:customStyle="1" w:styleId="WW8Num2z4">
    <w:name w:val="WW8Num2z4"/>
    <w:rsid w:val="00F366B0"/>
  </w:style>
  <w:style w:type="character" w:customStyle="1" w:styleId="WW8Num2z5">
    <w:name w:val="WW8Num2z5"/>
    <w:rsid w:val="00F366B0"/>
  </w:style>
  <w:style w:type="character" w:customStyle="1" w:styleId="WW8Num2z6">
    <w:name w:val="WW8Num2z6"/>
    <w:rsid w:val="00F366B0"/>
  </w:style>
  <w:style w:type="character" w:customStyle="1" w:styleId="WW8Num2z7">
    <w:name w:val="WW8Num2z7"/>
    <w:rsid w:val="00F366B0"/>
  </w:style>
  <w:style w:type="character" w:customStyle="1" w:styleId="WW8Num2z8">
    <w:name w:val="WW8Num2z8"/>
    <w:rsid w:val="00F366B0"/>
  </w:style>
  <w:style w:type="character" w:customStyle="1" w:styleId="WW8Num3z0">
    <w:name w:val="WW8Num3z0"/>
    <w:rsid w:val="00F366B0"/>
  </w:style>
  <w:style w:type="character" w:customStyle="1" w:styleId="WW8Num3z1">
    <w:name w:val="WW8Num3z1"/>
    <w:rsid w:val="00F366B0"/>
  </w:style>
  <w:style w:type="character" w:customStyle="1" w:styleId="WW8Num3z2">
    <w:name w:val="WW8Num3z2"/>
    <w:rsid w:val="00F366B0"/>
  </w:style>
  <w:style w:type="character" w:customStyle="1" w:styleId="WW8Num3z3">
    <w:name w:val="WW8Num3z3"/>
    <w:rsid w:val="00F366B0"/>
  </w:style>
  <w:style w:type="character" w:customStyle="1" w:styleId="WW8Num3z4">
    <w:name w:val="WW8Num3z4"/>
    <w:rsid w:val="00F366B0"/>
  </w:style>
  <w:style w:type="character" w:customStyle="1" w:styleId="WW8Num3z5">
    <w:name w:val="WW8Num3z5"/>
    <w:rsid w:val="00F366B0"/>
  </w:style>
  <w:style w:type="character" w:customStyle="1" w:styleId="WW8Num3z6">
    <w:name w:val="WW8Num3z6"/>
    <w:rsid w:val="00F366B0"/>
  </w:style>
  <w:style w:type="character" w:customStyle="1" w:styleId="WW8Num3z7">
    <w:name w:val="WW8Num3z7"/>
    <w:rsid w:val="00F366B0"/>
  </w:style>
  <w:style w:type="character" w:customStyle="1" w:styleId="WW8Num3z8">
    <w:name w:val="WW8Num3z8"/>
    <w:rsid w:val="00F366B0"/>
  </w:style>
  <w:style w:type="character" w:customStyle="1" w:styleId="WW8Num4z0">
    <w:name w:val="WW8Num4z0"/>
    <w:rsid w:val="00F366B0"/>
  </w:style>
  <w:style w:type="character" w:customStyle="1" w:styleId="WW8Num4z1">
    <w:name w:val="WW8Num4z1"/>
    <w:rsid w:val="00F366B0"/>
  </w:style>
  <w:style w:type="character" w:customStyle="1" w:styleId="WW8Num4z2">
    <w:name w:val="WW8Num4z2"/>
    <w:rsid w:val="00F366B0"/>
  </w:style>
  <w:style w:type="character" w:customStyle="1" w:styleId="WW8Num4z3">
    <w:name w:val="WW8Num4z3"/>
    <w:rsid w:val="00F366B0"/>
  </w:style>
  <w:style w:type="character" w:customStyle="1" w:styleId="WW8Num4z4">
    <w:name w:val="WW8Num4z4"/>
    <w:rsid w:val="00F366B0"/>
  </w:style>
  <w:style w:type="character" w:customStyle="1" w:styleId="WW8Num4z5">
    <w:name w:val="WW8Num4z5"/>
    <w:rsid w:val="00F366B0"/>
  </w:style>
  <w:style w:type="character" w:customStyle="1" w:styleId="WW8Num4z6">
    <w:name w:val="WW8Num4z6"/>
    <w:rsid w:val="00F366B0"/>
  </w:style>
  <w:style w:type="character" w:customStyle="1" w:styleId="WW8Num4z7">
    <w:name w:val="WW8Num4z7"/>
    <w:rsid w:val="00F366B0"/>
  </w:style>
  <w:style w:type="character" w:customStyle="1" w:styleId="WW8Num4z8">
    <w:name w:val="WW8Num4z8"/>
    <w:rsid w:val="00F366B0"/>
  </w:style>
  <w:style w:type="character" w:customStyle="1" w:styleId="WW8Num5z0">
    <w:name w:val="WW8Num5z0"/>
    <w:rsid w:val="00F366B0"/>
    <w:rPr>
      <w:rFonts w:hint="default"/>
      <w:b w:val="0"/>
      <w:i w:val="0"/>
    </w:rPr>
  </w:style>
  <w:style w:type="character" w:customStyle="1" w:styleId="WW8Num5z1">
    <w:name w:val="WW8Num5z1"/>
    <w:rsid w:val="00F366B0"/>
  </w:style>
  <w:style w:type="character" w:customStyle="1" w:styleId="WW8Num5z2">
    <w:name w:val="WW8Num5z2"/>
    <w:rsid w:val="00F366B0"/>
  </w:style>
  <w:style w:type="character" w:customStyle="1" w:styleId="WW8Num5z3">
    <w:name w:val="WW8Num5z3"/>
    <w:rsid w:val="00F366B0"/>
  </w:style>
  <w:style w:type="character" w:customStyle="1" w:styleId="WW8Num5z4">
    <w:name w:val="WW8Num5z4"/>
    <w:rsid w:val="00F366B0"/>
  </w:style>
  <w:style w:type="character" w:customStyle="1" w:styleId="WW8Num5z5">
    <w:name w:val="WW8Num5z5"/>
    <w:rsid w:val="00F366B0"/>
  </w:style>
  <w:style w:type="character" w:customStyle="1" w:styleId="WW8Num5z6">
    <w:name w:val="WW8Num5z6"/>
    <w:rsid w:val="00F366B0"/>
  </w:style>
  <w:style w:type="character" w:customStyle="1" w:styleId="WW8Num5z7">
    <w:name w:val="WW8Num5z7"/>
    <w:rsid w:val="00F366B0"/>
  </w:style>
  <w:style w:type="character" w:customStyle="1" w:styleId="WW8Num5z8">
    <w:name w:val="WW8Num5z8"/>
    <w:rsid w:val="00F366B0"/>
  </w:style>
  <w:style w:type="character" w:customStyle="1" w:styleId="WW8Num6z0">
    <w:name w:val="WW8Num6z0"/>
    <w:rsid w:val="00F366B0"/>
    <w:rPr>
      <w:rFonts w:ascii="Times New Roman" w:eastAsia="Times New Roman" w:hAnsi="Times New Roman" w:cs="Times New Roman"/>
      <w:b/>
      <w:bCs/>
      <w:i/>
      <w:color w:val="auto"/>
      <w:spacing w:val="-2"/>
      <w:szCs w:val="24"/>
    </w:rPr>
  </w:style>
  <w:style w:type="character" w:customStyle="1" w:styleId="WW8Num6z1">
    <w:name w:val="WW8Num6z1"/>
    <w:rsid w:val="00F366B0"/>
    <w:rPr>
      <w:rFonts w:hint="default"/>
      <w:color w:val="auto"/>
      <w:szCs w:val="24"/>
    </w:rPr>
  </w:style>
  <w:style w:type="character" w:customStyle="1" w:styleId="WW8Num7z0">
    <w:name w:val="WW8Num7z0"/>
    <w:rsid w:val="00F366B0"/>
    <w:rPr>
      <w:rFonts w:hint="default"/>
      <w:b w:val="0"/>
      <w:bCs w:val="0"/>
      <w:color w:val="auto"/>
      <w:szCs w:val="24"/>
    </w:rPr>
  </w:style>
  <w:style w:type="character" w:customStyle="1" w:styleId="WW8Num7z2">
    <w:name w:val="WW8Num7z2"/>
    <w:rsid w:val="00F366B0"/>
  </w:style>
  <w:style w:type="character" w:customStyle="1" w:styleId="WW8Num7z3">
    <w:name w:val="WW8Num7z3"/>
    <w:rsid w:val="00F366B0"/>
  </w:style>
  <w:style w:type="character" w:customStyle="1" w:styleId="WW8Num7z4">
    <w:name w:val="WW8Num7z4"/>
    <w:rsid w:val="00F366B0"/>
  </w:style>
  <w:style w:type="character" w:customStyle="1" w:styleId="WW8Num7z5">
    <w:name w:val="WW8Num7z5"/>
    <w:rsid w:val="00F366B0"/>
  </w:style>
  <w:style w:type="character" w:customStyle="1" w:styleId="WW8Num7z6">
    <w:name w:val="WW8Num7z6"/>
    <w:rsid w:val="00F366B0"/>
  </w:style>
  <w:style w:type="character" w:customStyle="1" w:styleId="WW8Num7z7">
    <w:name w:val="WW8Num7z7"/>
    <w:rsid w:val="00F366B0"/>
  </w:style>
  <w:style w:type="character" w:customStyle="1" w:styleId="WW8Num7z8">
    <w:name w:val="WW8Num7z8"/>
    <w:rsid w:val="00F366B0"/>
  </w:style>
  <w:style w:type="character" w:customStyle="1" w:styleId="WW8Num8z0">
    <w:name w:val="WW8Num8z0"/>
    <w:rsid w:val="00F366B0"/>
    <w:rPr>
      <w:rFonts w:hint="default"/>
      <w:color w:val="000000"/>
      <w:lang w:val="pl-PL"/>
    </w:rPr>
  </w:style>
  <w:style w:type="character" w:customStyle="1" w:styleId="WW8Num8z1">
    <w:name w:val="WW8Num8z1"/>
    <w:rsid w:val="00F366B0"/>
  </w:style>
  <w:style w:type="character" w:customStyle="1" w:styleId="WW8Num8z3">
    <w:name w:val="WW8Num8z3"/>
    <w:rsid w:val="00F366B0"/>
  </w:style>
  <w:style w:type="character" w:customStyle="1" w:styleId="WW8Num8z4">
    <w:name w:val="WW8Num8z4"/>
    <w:rsid w:val="00F366B0"/>
  </w:style>
  <w:style w:type="character" w:customStyle="1" w:styleId="WW8Num8z5">
    <w:name w:val="WW8Num8z5"/>
    <w:rsid w:val="00F366B0"/>
  </w:style>
  <w:style w:type="character" w:customStyle="1" w:styleId="WW8Num8z6">
    <w:name w:val="WW8Num8z6"/>
    <w:rsid w:val="00F366B0"/>
  </w:style>
  <w:style w:type="character" w:customStyle="1" w:styleId="WW8Num8z7">
    <w:name w:val="WW8Num8z7"/>
    <w:rsid w:val="00F366B0"/>
  </w:style>
  <w:style w:type="character" w:customStyle="1" w:styleId="WW8Num8z8">
    <w:name w:val="WW8Num8z8"/>
    <w:rsid w:val="00F366B0"/>
  </w:style>
  <w:style w:type="character" w:customStyle="1" w:styleId="WW8Num9z0">
    <w:name w:val="WW8Num9z0"/>
    <w:rsid w:val="00F366B0"/>
    <w:rPr>
      <w:rFonts w:hint="default"/>
    </w:rPr>
  </w:style>
  <w:style w:type="character" w:customStyle="1" w:styleId="WW8Num10z0">
    <w:name w:val="WW8Num10z0"/>
    <w:rsid w:val="00F366B0"/>
    <w:rPr>
      <w:rFonts w:hint="default"/>
      <w:b w:val="0"/>
      <w:bCs/>
      <w:iCs/>
      <w:strike w:val="0"/>
      <w:dstrike w:val="0"/>
      <w:color w:val="auto"/>
      <w:spacing w:val="-2"/>
      <w:szCs w:val="24"/>
    </w:rPr>
  </w:style>
  <w:style w:type="character" w:customStyle="1" w:styleId="WW8Num10z1">
    <w:name w:val="WW8Num10z1"/>
    <w:rsid w:val="00F366B0"/>
  </w:style>
  <w:style w:type="character" w:customStyle="1" w:styleId="WW8Num10z2">
    <w:name w:val="WW8Num10z2"/>
    <w:rsid w:val="00F366B0"/>
  </w:style>
  <w:style w:type="character" w:customStyle="1" w:styleId="WW8Num10z3">
    <w:name w:val="WW8Num10z3"/>
    <w:rsid w:val="00F366B0"/>
  </w:style>
  <w:style w:type="character" w:customStyle="1" w:styleId="WW8Num10z4">
    <w:name w:val="WW8Num10z4"/>
    <w:rsid w:val="00F366B0"/>
  </w:style>
  <w:style w:type="character" w:customStyle="1" w:styleId="WW8Num10z5">
    <w:name w:val="WW8Num10z5"/>
    <w:rsid w:val="00F366B0"/>
  </w:style>
  <w:style w:type="character" w:customStyle="1" w:styleId="WW8Num10z6">
    <w:name w:val="WW8Num10z6"/>
    <w:rsid w:val="00F366B0"/>
  </w:style>
  <w:style w:type="character" w:customStyle="1" w:styleId="WW8Num10z7">
    <w:name w:val="WW8Num10z7"/>
    <w:rsid w:val="00F366B0"/>
  </w:style>
  <w:style w:type="character" w:customStyle="1" w:styleId="WW8Num10z8">
    <w:name w:val="WW8Num10z8"/>
    <w:rsid w:val="00F366B0"/>
  </w:style>
  <w:style w:type="character" w:customStyle="1" w:styleId="WW8Num11z0">
    <w:name w:val="WW8Num11z0"/>
    <w:rsid w:val="00F366B0"/>
    <w:rPr>
      <w:rFonts w:hint="default"/>
    </w:rPr>
  </w:style>
  <w:style w:type="character" w:customStyle="1" w:styleId="WW8Num11z1">
    <w:name w:val="WW8Num11z1"/>
    <w:rsid w:val="00F366B0"/>
  </w:style>
  <w:style w:type="character" w:customStyle="1" w:styleId="WW8Num11z2">
    <w:name w:val="WW8Num11z2"/>
    <w:rsid w:val="00F366B0"/>
  </w:style>
  <w:style w:type="character" w:customStyle="1" w:styleId="WW8Num11z3">
    <w:name w:val="WW8Num11z3"/>
    <w:rsid w:val="00F366B0"/>
  </w:style>
  <w:style w:type="character" w:customStyle="1" w:styleId="WW8Num11z4">
    <w:name w:val="WW8Num11z4"/>
    <w:rsid w:val="00F366B0"/>
  </w:style>
  <w:style w:type="character" w:customStyle="1" w:styleId="WW8Num11z5">
    <w:name w:val="WW8Num11z5"/>
    <w:rsid w:val="00F366B0"/>
  </w:style>
  <w:style w:type="character" w:customStyle="1" w:styleId="WW8Num11z6">
    <w:name w:val="WW8Num11z6"/>
    <w:rsid w:val="00F366B0"/>
  </w:style>
  <w:style w:type="character" w:customStyle="1" w:styleId="WW8Num11z7">
    <w:name w:val="WW8Num11z7"/>
    <w:rsid w:val="00F366B0"/>
  </w:style>
  <w:style w:type="character" w:customStyle="1" w:styleId="WW8Num11z8">
    <w:name w:val="WW8Num11z8"/>
    <w:rsid w:val="00F366B0"/>
  </w:style>
  <w:style w:type="character" w:customStyle="1" w:styleId="WW8Num12z0">
    <w:name w:val="WW8Num12z0"/>
    <w:rsid w:val="00F366B0"/>
    <w:rPr>
      <w:i w:val="0"/>
      <w:color w:val="auto"/>
      <w:spacing w:val="-2"/>
      <w:szCs w:val="24"/>
    </w:rPr>
  </w:style>
  <w:style w:type="character" w:customStyle="1" w:styleId="WW8Num12z1">
    <w:name w:val="WW8Num12z1"/>
    <w:rsid w:val="00F366B0"/>
  </w:style>
  <w:style w:type="character" w:customStyle="1" w:styleId="WW8Num12z2">
    <w:name w:val="WW8Num12z2"/>
    <w:rsid w:val="00F366B0"/>
  </w:style>
  <w:style w:type="character" w:customStyle="1" w:styleId="WW8Num12z3">
    <w:name w:val="WW8Num12z3"/>
    <w:rsid w:val="00F366B0"/>
  </w:style>
  <w:style w:type="character" w:customStyle="1" w:styleId="WW8Num12z4">
    <w:name w:val="WW8Num12z4"/>
    <w:rsid w:val="00F366B0"/>
  </w:style>
  <w:style w:type="character" w:customStyle="1" w:styleId="WW8Num12z5">
    <w:name w:val="WW8Num12z5"/>
    <w:rsid w:val="00F366B0"/>
  </w:style>
  <w:style w:type="character" w:customStyle="1" w:styleId="WW8Num12z6">
    <w:name w:val="WW8Num12z6"/>
    <w:rsid w:val="00F366B0"/>
  </w:style>
  <w:style w:type="character" w:customStyle="1" w:styleId="WW8Num12z7">
    <w:name w:val="WW8Num12z7"/>
    <w:rsid w:val="00F366B0"/>
  </w:style>
  <w:style w:type="character" w:customStyle="1" w:styleId="WW8Num12z8">
    <w:name w:val="WW8Num12z8"/>
    <w:rsid w:val="00F366B0"/>
  </w:style>
  <w:style w:type="character" w:customStyle="1" w:styleId="WW8Num13z0">
    <w:name w:val="WW8Num13z0"/>
    <w:rsid w:val="00F366B0"/>
    <w:rPr>
      <w:rFonts w:hint="default"/>
    </w:rPr>
  </w:style>
  <w:style w:type="character" w:customStyle="1" w:styleId="WW8Num13z3">
    <w:name w:val="WW8Num13z3"/>
    <w:rsid w:val="00F366B0"/>
    <w:rPr>
      <w:rFonts w:ascii="Times New Roman" w:eastAsia="Times New Roman" w:hAnsi="Times New Roman" w:cs="Times New Roman" w:hint="default"/>
    </w:rPr>
  </w:style>
  <w:style w:type="character" w:customStyle="1" w:styleId="WW8Num13z4">
    <w:name w:val="WW8Num13z4"/>
    <w:rsid w:val="00F366B0"/>
  </w:style>
  <w:style w:type="character" w:customStyle="1" w:styleId="WW8Num13z5">
    <w:name w:val="WW8Num13z5"/>
    <w:rsid w:val="00F366B0"/>
  </w:style>
  <w:style w:type="character" w:customStyle="1" w:styleId="WW8Num13z6">
    <w:name w:val="WW8Num13z6"/>
    <w:rsid w:val="00F366B0"/>
  </w:style>
  <w:style w:type="character" w:customStyle="1" w:styleId="WW8Num13z7">
    <w:name w:val="WW8Num13z7"/>
    <w:rsid w:val="00F366B0"/>
  </w:style>
  <w:style w:type="character" w:customStyle="1" w:styleId="WW8Num13z8">
    <w:name w:val="WW8Num13z8"/>
    <w:rsid w:val="00F366B0"/>
  </w:style>
  <w:style w:type="character" w:customStyle="1" w:styleId="WW8Num14z0">
    <w:name w:val="WW8Num14z0"/>
    <w:rsid w:val="00F366B0"/>
    <w:rPr>
      <w:rFonts w:hint="default"/>
      <w:b w:val="0"/>
      <w:color w:val="000000"/>
    </w:rPr>
  </w:style>
  <w:style w:type="character" w:customStyle="1" w:styleId="WW8Num14z1">
    <w:name w:val="WW8Num14z1"/>
    <w:rsid w:val="00F366B0"/>
    <w:rPr>
      <w:rFonts w:hint="default"/>
    </w:rPr>
  </w:style>
  <w:style w:type="character" w:customStyle="1" w:styleId="WW8Num14z2">
    <w:name w:val="WW8Num14z2"/>
    <w:rsid w:val="00F366B0"/>
  </w:style>
  <w:style w:type="character" w:customStyle="1" w:styleId="WW8Num14z3">
    <w:name w:val="WW8Num14z3"/>
    <w:rsid w:val="00F366B0"/>
  </w:style>
  <w:style w:type="character" w:customStyle="1" w:styleId="WW8Num14z4">
    <w:name w:val="WW8Num14z4"/>
    <w:rsid w:val="00F366B0"/>
  </w:style>
  <w:style w:type="character" w:customStyle="1" w:styleId="WW8Num14z5">
    <w:name w:val="WW8Num14z5"/>
    <w:rsid w:val="00F366B0"/>
  </w:style>
  <w:style w:type="character" w:customStyle="1" w:styleId="WW8Num14z6">
    <w:name w:val="WW8Num14z6"/>
    <w:rsid w:val="00F366B0"/>
  </w:style>
  <w:style w:type="character" w:customStyle="1" w:styleId="WW8Num14z7">
    <w:name w:val="WW8Num14z7"/>
    <w:rsid w:val="00F366B0"/>
  </w:style>
  <w:style w:type="character" w:customStyle="1" w:styleId="WW8Num14z8">
    <w:name w:val="WW8Num14z8"/>
    <w:rsid w:val="00F366B0"/>
  </w:style>
  <w:style w:type="character" w:customStyle="1" w:styleId="WW8Num15z0">
    <w:name w:val="WW8Num15z0"/>
    <w:rsid w:val="00F366B0"/>
    <w:rPr>
      <w:rFonts w:hint="default"/>
      <w:spacing w:val="-2"/>
      <w:szCs w:val="24"/>
    </w:rPr>
  </w:style>
  <w:style w:type="character" w:customStyle="1" w:styleId="WW8Num15z1">
    <w:name w:val="WW8Num15z1"/>
    <w:rsid w:val="00F366B0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sid w:val="00F366B0"/>
  </w:style>
  <w:style w:type="character" w:customStyle="1" w:styleId="WW8Num15z4">
    <w:name w:val="WW8Num15z4"/>
    <w:rsid w:val="00F366B0"/>
  </w:style>
  <w:style w:type="character" w:customStyle="1" w:styleId="WW8Num15z5">
    <w:name w:val="WW8Num15z5"/>
    <w:rsid w:val="00F366B0"/>
  </w:style>
  <w:style w:type="character" w:customStyle="1" w:styleId="WW8Num15z6">
    <w:name w:val="WW8Num15z6"/>
    <w:rsid w:val="00F366B0"/>
  </w:style>
  <w:style w:type="character" w:customStyle="1" w:styleId="WW8Num15z7">
    <w:name w:val="WW8Num15z7"/>
    <w:rsid w:val="00F366B0"/>
  </w:style>
  <w:style w:type="character" w:customStyle="1" w:styleId="WW8Num15z8">
    <w:name w:val="WW8Num15z8"/>
    <w:rsid w:val="00F366B0"/>
  </w:style>
  <w:style w:type="character" w:customStyle="1" w:styleId="WW8Num16z0">
    <w:name w:val="WW8Num16z0"/>
    <w:rsid w:val="00F366B0"/>
    <w:rPr>
      <w:rFonts w:hint="default"/>
      <w:b w:val="0"/>
      <w:bCs w:val="0"/>
      <w:color w:val="auto"/>
      <w:szCs w:val="24"/>
    </w:rPr>
  </w:style>
  <w:style w:type="character" w:customStyle="1" w:styleId="WW8Num16z2">
    <w:name w:val="WW8Num16z2"/>
    <w:rsid w:val="00F366B0"/>
    <w:rPr>
      <w:rFonts w:hint="default"/>
      <w:b w:val="0"/>
      <w:i w:val="0"/>
    </w:rPr>
  </w:style>
  <w:style w:type="character" w:customStyle="1" w:styleId="WW8Num16z3">
    <w:name w:val="WW8Num16z3"/>
    <w:rsid w:val="00F366B0"/>
  </w:style>
  <w:style w:type="character" w:customStyle="1" w:styleId="WW8Num16z4">
    <w:name w:val="WW8Num16z4"/>
    <w:rsid w:val="00F366B0"/>
  </w:style>
  <w:style w:type="character" w:customStyle="1" w:styleId="WW8Num16z5">
    <w:name w:val="WW8Num16z5"/>
    <w:rsid w:val="00F366B0"/>
  </w:style>
  <w:style w:type="character" w:customStyle="1" w:styleId="WW8Num16z6">
    <w:name w:val="WW8Num16z6"/>
    <w:rsid w:val="00F366B0"/>
  </w:style>
  <w:style w:type="character" w:customStyle="1" w:styleId="WW8Num16z7">
    <w:name w:val="WW8Num16z7"/>
    <w:rsid w:val="00F366B0"/>
  </w:style>
  <w:style w:type="character" w:customStyle="1" w:styleId="WW8Num16z8">
    <w:name w:val="WW8Num16z8"/>
    <w:rsid w:val="00F366B0"/>
  </w:style>
  <w:style w:type="character" w:customStyle="1" w:styleId="WW8Num17z0">
    <w:name w:val="WW8Num17z0"/>
    <w:rsid w:val="00F366B0"/>
    <w:rPr>
      <w:rFonts w:hint="default"/>
      <w:spacing w:val="-4"/>
      <w:szCs w:val="24"/>
    </w:rPr>
  </w:style>
  <w:style w:type="character" w:customStyle="1" w:styleId="WW8Num17z2">
    <w:name w:val="WW8Num17z2"/>
    <w:rsid w:val="00F366B0"/>
  </w:style>
  <w:style w:type="character" w:customStyle="1" w:styleId="WW8Num17z3">
    <w:name w:val="WW8Num17z3"/>
    <w:rsid w:val="00F366B0"/>
  </w:style>
  <w:style w:type="character" w:customStyle="1" w:styleId="WW8Num17z4">
    <w:name w:val="WW8Num17z4"/>
    <w:rsid w:val="00F366B0"/>
    <w:rPr>
      <w:rFonts w:hint="default"/>
      <w:color w:val="auto"/>
    </w:rPr>
  </w:style>
  <w:style w:type="character" w:customStyle="1" w:styleId="WW8Num17z5">
    <w:name w:val="WW8Num17z5"/>
    <w:rsid w:val="00F366B0"/>
  </w:style>
  <w:style w:type="character" w:customStyle="1" w:styleId="WW8Num17z6">
    <w:name w:val="WW8Num17z6"/>
    <w:rsid w:val="00F366B0"/>
  </w:style>
  <w:style w:type="character" w:customStyle="1" w:styleId="WW8Num17z7">
    <w:name w:val="WW8Num17z7"/>
    <w:rsid w:val="00F366B0"/>
  </w:style>
  <w:style w:type="character" w:customStyle="1" w:styleId="WW8Num17z8">
    <w:name w:val="WW8Num17z8"/>
    <w:rsid w:val="00F366B0"/>
  </w:style>
  <w:style w:type="character" w:customStyle="1" w:styleId="WW8Num18z0">
    <w:name w:val="WW8Num18z0"/>
    <w:rsid w:val="00F366B0"/>
    <w:rPr>
      <w:rFonts w:hint="default"/>
      <w:b w:val="0"/>
      <w:bCs w:val="0"/>
      <w:color w:val="auto"/>
      <w:szCs w:val="24"/>
    </w:rPr>
  </w:style>
  <w:style w:type="character" w:customStyle="1" w:styleId="WW8Num18z2">
    <w:name w:val="WW8Num18z2"/>
    <w:rsid w:val="00F366B0"/>
  </w:style>
  <w:style w:type="character" w:customStyle="1" w:styleId="WW8Num18z3">
    <w:name w:val="WW8Num18z3"/>
    <w:rsid w:val="00F366B0"/>
  </w:style>
  <w:style w:type="character" w:customStyle="1" w:styleId="WW8Num18z4">
    <w:name w:val="WW8Num18z4"/>
    <w:rsid w:val="00F366B0"/>
  </w:style>
  <w:style w:type="character" w:customStyle="1" w:styleId="WW8Num18z5">
    <w:name w:val="WW8Num18z5"/>
    <w:rsid w:val="00F366B0"/>
  </w:style>
  <w:style w:type="character" w:customStyle="1" w:styleId="WW8Num18z6">
    <w:name w:val="WW8Num18z6"/>
    <w:rsid w:val="00F366B0"/>
  </w:style>
  <w:style w:type="character" w:customStyle="1" w:styleId="WW8Num18z7">
    <w:name w:val="WW8Num18z7"/>
    <w:rsid w:val="00F366B0"/>
  </w:style>
  <w:style w:type="character" w:customStyle="1" w:styleId="WW8Num18z8">
    <w:name w:val="WW8Num18z8"/>
    <w:rsid w:val="00F366B0"/>
  </w:style>
  <w:style w:type="character" w:customStyle="1" w:styleId="WW8Num19z0">
    <w:name w:val="WW8Num19z0"/>
    <w:rsid w:val="00F366B0"/>
    <w:rPr>
      <w:rFonts w:hint="default"/>
      <w:color w:val="auto"/>
      <w:spacing w:val="-2"/>
      <w:szCs w:val="24"/>
    </w:rPr>
  </w:style>
  <w:style w:type="character" w:customStyle="1" w:styleId="WW8Num19z2">
    <w:name w:val="WW8Num19z2"/>
    <w:rsid w:val="00F366B0"/>
  </w:style>
  <w:style w:type="character" w:customStyle="1" w:styleId="WW8Num19z3">
    <w:name w:val="WW8Num19z3"/>
    <w:rsid w:val="00F366B0"/>
  </w:style>
  <w:style w:type="character" w:customStyle="1" w:styleId="WW8Num19z4">
    <w:name w:val="WW8Num19z4"/>
    <w:rsid w:val="00F366B0"/>
  </w:style>
  <w:style w:type="character" w:customStyle="1" w:styleId="WW8Num19z5">
    <w:name w:val="WW8Num19z5"/>
    <w:rsid w:val="00F366B0"/>
  </w:style>
  <w:style w:type="character" w:customStyle="1" w:styleId="WW8Num19z6">
    <w:name w:val="WW8Num19z6"/>
    <w:rsid w:val="00F366B0"/>
  </w:style>
  <w:style w:type="character" w:customStyle="1" w:styleId="WW8Num19z7">
    <w:name w:val="WW8Num19z7"/>
    <w:rsid w:val="00F366B0"/>
  </w:style>
  <w:style w:type="character" w:customStyle="1" w:styleId="WW8Num19z8">
    <w:name w:val="WW8Num19z8"/>
    <w:rsid w:val="00F366B0"/>
  </w:style>
  <w:style w:type="character" w:customStyle="1" w:styleId="WW8Num20z0">
    <w:name w:val="WW8Num20z0"/>
    <w:rsid w:val="00F366B0"/>
    <w:rPr>
      <w:b w:val="0"/>
      <w:i w:val="0"/>
    </w:rPr>
  </w:style>
  <w:style w:type="character" w:customStyle="1" w:styleId="WW8Num20z1">
    <w:name w:val="WW8Num20z1"/>
    <w:rsid w:val="00F366B0"/>
  </w:style>
  <w:style w:type="character" w:customStyle="1" w:styleId="WW8Num20z2">
    <w:name w:val="WW8Num20z2"/>
    <w:rsid w:val="00F366B0"/>
  </w:style>
  <w:style w:type="character" w:customStyle="1" w:styleId="WW8Num20z3">
    <w:name w:val="WW8Num20z3"/>
    <w:rsid w:val="00F366B0"/>
  </w:style>
  <w:style w:type="character" w:customStyle="1" w:styleId="WW8Num20z4">
    <w:name w:val="WW8Num20z4"/>
    <w:rsid w:val="00F366B0"/>
  </w:style>
  <w:style w:type="character" w:customStyle="1" w:styleId="WW8Num20z5">
    <w:name w:val="WW8Num20z5"/>
    <w:rsid w:val="00F366B0"/>
  </w:style>
  <w:style w:type="character" w:customStyle="1" w:styleId="WW8Num20z6">
    <w:name w:val="WW8Num20z6"/>
    <w:rsid w:val="00F366B0"/>
  </w:style>
  <w:style w:type="character" w:customStyle="1" w:styleId="WW8Num20z7">
    <w:name w:val="WW8Num20z7"/>
    <w:rsid w:val="00F366B0"/>
  </w:style>
  <w:style w:type="character" w:customStyle="1" w:styleId="WW8Num20z8">
    <w:name w:val="WW8Num20z8"/>
    <w:rsid w:val="00F366B0"/>
  </w:style>
  <w:style w:type="character" w:customStyle="1" w:styleId="WW8Num21z0">
    <w:name w:val="WW8Num21z0"/>
    <w:rsid w:val="00F366B0"/>
    <w:rPr>
      <w:rFonts w:hint="default"/>
      <w:lang w:val="pl-PL"/>
    </w:rPr>
  </w:style>
  <w:style w:type="character" w:customStyle="1" w:styleId="WW8Num21z1">
    <w:name w:val="WW8Num21z1"/>
    <w:rsid w:val="00F366B0"/>
  </w:style>
  <w:style w:type="character" w:customStyle="1" w:styleId="WW8Num21z2">
    <w:name w:val="WW8Num21z2"/>
    <w:rsid w:val="00F366B0"/>
  </w:style>
  <w:style w:type="character" w:customStyle="1" w:styleId="WW8Num21z3">
    <w:name w:val="WW8Num21z3"/>
    <w:rsid w:val="00F366B0"/>
  </w:style>
  <w:style w:type="character" w:customStyle="1" w:styleId="WW8Num21z4">
    <w:name w:val="WW8Num21z4"/>
    <w:rsid w:val="00F366B0"/>
  </w:style>
  <w:style w:type="character" w:customStyle="1" w:styleId="WW8Num21z5">
    <w:name w:val="WW8Num21z5"/>
    <w:rsid w:val="00F366B0"/>
  </w:style>
  <w:style w:type="character" w:customStyle="1" w:styleId="WW8Num21z6">
    <w:name w:val="WW8Num21z6"/>
    <w:rsid w:val="00F366B0"/>
  </w:style>
  <w:style w:type="character" w:customStyle="1" w:styleId="WW8Num21z7">
    <w:name w:val="WW8Num21z7"/>
    <w:rsid w:val="00F366B0"/>
  </w:style>
  <w:style w:type="character" w:customStyle="1" w:styleId="WW8Num21z8">
    <w:name w:val="WW8Num21z8"/>
    <w:rsid w:val="00F366B0"/>
  </w:style>
  <w:style w:type="character" w:customStyle="1" w:styleId="WW8Num22z0">
    <w:name w:val="WW8Num22z0"/>
    <w:rsid w:val="00F366B0"/>
    <w:rPr>
      <w:rFonts w:hint="default"/>
      <w:color w:val="000000"/>
      <w:szCs w:val="24"/>
    </w:rPr>
  </w:style>
  <w:style w:type="character" w:customStyle="1" w:styleId="WW8Num22z1">
    <w:name w:val="WW8Num22z1"/>
    <w:rsid w:val="00F366B0"/>
    <w:rPr>
      <w:rFonts w:hint="default"/>
      <w:b w:val="0"/>
      <w:bCs/>
      <w:i w:val="0"/>
      <w:color w:val="000000"/>
      <w:szCs w:val="24"/>
    </w:rPr>
  </w:style>
  <w:style w:type="character" w:customStyle="1" w:styleId="WW8Num22z2">
    <w:name w:val="WW8Num22z2"/>
    <w:rsid w:val="00F366B0"/>
  </w:style>
  <w:style w:type="character" w:customStyle="1" w:styleId="WW8Num22z3">
    <w:name w:val="WW8Num22z3"/>
    <w:rsid w:val="00F366B0"/>
  </w:style>
  <w:style w:type="character" w:customStyle="1" w:styleId="WW8Num22z4">
    <w:name w:val="WW8Num22z4"/>
    <w:rsid w:val="00F366B0"/>
  </w:style>
  <w:style w:type="character" w:customStyle="1" w:styleId="WW8Num22z5">
    <w:name w:val="WW8Num22z5"/>
    <w:rsid w:val="00F366B0"/>
  </w:style>
  <w:style w:type="character" w:customStyle="1" w:styleId="WW8Num22z6">
    <w:name w:val="WW8Num22z6"/>
    <w:rsid w:val="00F366B0"/>
  </w:style>
  <w:style w:type="character" w:customStyle="1" w:styleId="WW8Num22z7">
    <w:name w:val="WW8Num22z7"/>
    <w:rsid w:val="00F366B0"/>
  </w:style>
  <w:style w:type="character" w:customStyle="1" w:styleId="WW8Num22z8">
    <w:name w:val="WW8Num22z8"/>
    <w:rsid w:val="00F366B0"/>
  </w:style>
  <w:style w:type="character" w:customStyle="1" w:styleId="WW8Num23z0">
    <w:name w:val="WW8Num23z0"/>
    <w:rsid w:val="00F366B0"/>
    <w:rPr>
      <w:rFonts w:hint="default"/>
      <w:szCs w:val="24"/>
    </w:rPr>
  </w:style>
  <w:style w:type="character" w:customStyle="1" w:styleId="WW8Num23z1">
    <w:name w:val="WW8Num23z1"/>
    <w:rsid w:val="00F366B0"/>
  </w:style>
  <w:style w:type="character" w:customStyle="1" w:styleId="WW8Num23z2">
    <w:name w:val="WW8Num23z2"/>
    <w:rsid w:val="00F366B0"/>
  </w:style>
  <w:style w:type="character" w:customStyle="1" w:styleId="WW8Num23z3">
    <w:name w:val="WW8Num23z3"/>
    <w:rsid w:val="00F366B0"/>
  </w:style>
  <w:style w:type="character" w:customStyle="1" w:styleId="WW8Num23z4">
    <w:name w:val="WW8Num23z4"/>
    <w:rsid w:val="00F366B0"/>
  </w:style>
  <w:style w:type="character" w:customStyle="1" w:styleId="WW8Num23z5">
    <w:name w:val="WW8Num23z5"/>
    <w:rsid w:val="00F366B0"/>
  </w:style>
  <w:style w:type="character" w:customStyle="1" w:styleId="WW8Num23z6">
    <w:name w:val="WW8Num23z6"/>
    <w:rsid w:val="00F366B0"/>
  </w:style>
  <w:style w:type="character" w:customStyle="1" w:styleId="WW8Num23z7">
    <w:name w:val="WW8Num23z7"/>
    <w:rsid w:val="00F366B0"/>
  </w:style>
  <w:style w:type="character" w:customStyle="1" w:styleId="WW8Num23z8">
    <w:name w:val="WW8Num23z8"/>
    <w:rsid w:val="00F366B0"/>
  </w:style>
  <w:style w:type="character" w:customStyle="1" w:styleId="WW8Num24z0">
    <w:name w:val="WW8Num24z0"/>
    <w:rsid w:val="00F366B0"/>
    <w:rPr>
      <w:szCs w:val="24"/>
    </w:rPr>
  </w:style>
  <w:style w:type="character" w:customStyle="1" w:styleId="WW8Num24z1">
    <w:name w:val="WW8Num24z1"/>
    <w:rsid w:val="00F366B0"/>
    <w:rPr>
      <w:rFonts w:hint="default"/>
      <w:color w:val="auto"/>
    </w:rPr>
  </w:style>
  <w:style w:type="character" w:customStyle="1" w:styleId="WW8Num24z2">
    <w:name w:val="WW8Num24z2"/>
    <w:rsid w:val="00F366B0"/>
    <w:rPr>
      <w:rFonts w:hint="default"/>
    </w:rPr>
  </w:style>
  <w:style w:type="character" w:customStyle="1" w:styleId="WW8Num24z3">
    <w:name w:val="WW8Num24z3"/>
    <w:rsid w:val="00F366B0"/>
  </w:style>
  <w:style w:type="character" w:customStyle="1" w:styleId="WW8Num24z4">
    <w:name w:val="WW8Num24z4"/>
    <w:rsid w:val="00F366B0"/>
  </w:style>
  <w:style w:type="character" w:customStyle="1" w:styleId="WW8Num24z5">
    <w:name w:val="WW8Num24z5"/>
    <w:rsid w:val="00F366B0"/>
  </w:style>
  <w:style w:type="character" w:customStyle="1" w:styleId="WW8Num24z6">
    <w:name w:val="WW8Num24z6"/>
    <w:rsid w:val="00F366B0"/>
  </w:style>
  <w:style w:type="character" w:customStyle="1" w:styleId="WW8Num24z7">
    <w:name w:val="WW8Num24z7"/>
    <w:rsid w:val="00F366B0"/>
  </w:style>
  <w:style w:type="character" w:customStyle="1" w:styleId="WW8Num24z8">
    <w:name w:val="WW8Num24z8"/>
    <w:rsid w:val="00F366B0"/>
  </w:style>
  <w:style w:type="character" w:customStyle="1" w:styleId="WW8Num25z0">
    <w:name w:val="WW8Num25z0"/>
    <w:rsid w:val="00F366B0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F366B0"/>
  </w:style>
  <w:style w:type="character" w:customStyle="1" w:styleId="WW8Num25z2">
    <w:name w:val="WW8Num25z2"/>
    <w:rsid w:val="00F366B0"/>
  </w:style>
  <w:style w:type="character" w:customStyle="1" w:styleId="WW8Num25z3">
    <w:name w:val="WW8Num25z3"/>
    <w:rsid w:val="00F366B0"/>
  </w:style>
  <w:style w:type="character" w:customStyle="1" w:styleId="WW8Num25z4">
    <w:name w:val="WW8Num25z4"/>
    <w:rsid w:val="00F366B0"/>
  </w:style>
  <w:style w:type="character" w:customStyle="1" w:styleId="WW8Num25z5">
    <w:name w:val="WW8Num25z5"/>
    <w:rsid w:val="00F366B0"/>
  </w:style>
  <w:style w:type="character" w:customStyle="1" w:styleId="WW8Num25z6">
    <w:name w:val="WW8Num25z6"/>
    <w:rsid w:val="00F366B0"/>
  </w:style>
  <w:style w:type="character" w:customStyle="1" w:styleId="WW8Num25z7">
    <w:name w:val="WW8Num25z7"/>
    <w:rsid w:val="00F366B0"/>
  </w:style>
  <w:style w:type="character" w:customStyle="1" w:styleId="WW8Num25z8">
    <w:name w:val="WW8Num25z8"/>
    <w:rsid w:val="00F366B0"/>
  </w:style>
  <w:style w:type="character" w:customStyle="1" w:styleId="WW8Num26z0">
    <w:name w:val="WW8Num26z0"/>
    <w:rsid w:val="00F366B0"/>
    <w:rPr>
      <w:rFonts w:hint="default"/>
      <w:bCs/>
      <w:szCs w:val="24"/>
    </w:rPr>
  </w:style>
  <w:style w:type="character" w:customStyle="1" w:styleId="WW8Num26z1">
    <w:name w:val="WW8Num26z1"/>
    <w:rsid w:val="00F366B0"/>
  </w:style>
  <w:style w:type="character" w:customStyle="1" w:styleId="WW8Num26z2">
    <w:name w:val="WW8Num26z2"/>
    <w:rsid w:val="00F366B0"/>
  </w:style>
  <w:style w:type="character" w:customStyle="1" w:styleId="WW8Num26z3">
    <w:name w:val="WW8Num26z3"/>
    <w:rsid w:val="00F366B0"/>
  </w:style>
  <w:style w:type="character" w:customStyle="1" w:styleId="WW8Num26z4">
    <w:name w:val="WW8Num26z4"/>
    <w:rsid w:val="00F366B0"/>
  </w:style>
  <w:style w:type="character" w:customStyle="1" w:styleId="WW8Num26z5">
    <w:name w:val="WW8Num26z5"/>
    <w:rsid w:val="00F366B0"/>
  </w:style>
  <w:style w:type="character" w:customStyle="1" w:styleId="WW8Num26z6">
    <w:name w:val="WW8Num26z6"/>
    <w:rsid w:val="00F366B0"/>
  </w:style>
  <w:style w:type="character" w:customStyle="1" w:styleId="WW8Num26z7">
    <w:name w:val="WW8Num26z7"/>
    <w:rsid w:val="00F366B0"/>
  </w:style>
  <w:style w:type="character" w:customStyle="1" w:styleId="WW8Num26z8">
    <w:name w:val="WW8Num26z8"/>
    <w:rsid w:val="00F366B0"/>
  </w:style>
  <w:style w:type="character" w:customStyle="1" w:styleId="WW8Num27z0">
    <w:name w:val="WW8Num27z0"/>
    <w:rsid w:val="00F366B0"/>
    <w:rPr>
      <w:rFonts w:hint="default"/>
      <w:color w:val="000000"/>
    </w:rPr>
  </w:style>
  <w:style w:type="character" w:customStyle="1" w:styleId="WW8Num27z1">
    <w:name w:val="WW8Num27z1"/>
    <w:rsid w:val="00F366B0"/>
  </w:style>
  <w:style w:type="character" w:customStyle="1" w:styleId="WW8Num27z2">
    <w:name w:val="WW8Num27z2"/>
    <w:rsid w:val="00F366B0"/>
  </w:style>
  <w:style w:type="character" w:customStyle="1" w:styleId="WW8Num27z3">
    <w:name w:val="WW8Num27z3"/>
    <w:rsid w:val="00F366B0"/>
  </w:style>
  <w:style w:type="character" w:customStyle="1" w:styleId="WW8Num27z4">
    <w:name w:val="WW8Num27z4"/>
    <w:rsid w:val="00F366B0"/>
  </w:style>
  <w:style w:type="character" w:customStyle="1" w:styleId="WW8Num27z5">
    <w:name w:val="WW8Num27z5"/>
    <w:rsid w:val="00F366B0"/>
  </w:style>
  <w:style w:type="character" w:customStyle="1" w:styleId="WW8Num27z6">
    <w:name w:val="WW8Num27z6"/>
    <w:rsid w:val="00F366B0"/>
  </w:style>
  <w:style w:type="character" w:customStyle="1" w:styleId="WW8Num27z7">
    <w:name w:val="WW8Num27z7"/>
    <w:rsid w:val="00F366B0"/>
  </w:style>
  <w:style w:type="character" w:customStyle="1" w:styleId="WW8Num27z8">
    <w:name w:val="WW8Num27z8"/>
    <w:rsid w:val="00F366B0"/>
  </w:style>
  <w:style w:type="character" w:customStyle="1" w:styleId="WW8Num28z0">
    <w:name w:val="WW8Num28z0"/>
    <w:rsid w:val="00F366B0"/>
    <w:rPr>
      <w:rFonts w:hint="default"/>
      <w:color w:val="auto"/>
    </w:rPr>
  </w:style>
  <w:style w:type="character" w:customStyle="1" w:styleId="WW8Num28z1">
    <w:name w:val="WW8Num28z1"/>
    <w:rsid w:val="00F366B0"/>
  </w:style>
  <w:style w:type="character" w:customStyle="1" w:styleId="WW8Num28z2">
    <w:name w:val="WW8Num28z2"/>
    <w:rsid w:val="00F366B0"/>
  </w:style>
  <w:style w:type="character" w:customStyle="1" w:styleId="WW8Num28z3">
    <w:name w:val="WW8Num28z3"/>
    <w:rsid w:val="00F366B0"/>
  </w:style>
  <w:style w:type="character" w:customStyle="1" w:styleId="WW8Num28z4">
    <w:name w:val="WW8Num28z4"/>
    <w:rsid w:val="00F366B0"/>
  </w:style>
  <w:style w:type="character" w:customStyle="1" w:styleId="WW8Num28z5">
    <w:name w:val="WW8Num28z5"/>
    <w:rsid w:val="00F366B0"/>
  </w:style>
  <w:style w:type="character" w:customStyle="1" w:styleId="WW8Num28z6">
    <w:name w:val="WW8Num28z6"/>
    <w:rsid w:val="00F366B0"/>
  </w:style>
  <w:style w:type="character" w:customStyle="1" w:styleId="WW8Num28z7">
    <w:name w:val="WW8Num28z7"/>
    <w:rsid w:val="00F366B0"/>
  </w:style>
  <w:style w:type="character" w:customStyle="1" w:styleId="WW8Num28z8">
    <w:name w:val="WW8Num28z8"/>
    <w:rsid w:val="00F366B0"/>
  </w:style>
  <w:style w:type="character" w:customStyle="1" w:styleId="WW8Num29z0">
    <w:name w:val="WW8Num29z0"/>
    <w:rsid w:val="00F366B0"/>
    <w:rPr>
      <w:rFonts w:hint="default"/>
    </w:rPr>
  </w:style>
  <w:style w:type="character" w:customStyle="1" w:styleId="WW8Num29z1">
    <w:name w:val="WW8Num29z1"/>
    <w:rsid w:val="00F366B0"/>
  </w:style>
  <w:style w:type="character" w:customStyle="1" w:styleId="WW8Num29z2">
    <w:name w:val="WW8Num29z2"/>
    <w:rsid w:val="00F366B0"/>
  </w:style>
  <w:style w:type="character" w:customStyle="1" w:styleId="WW8Num29z3">
    <w:name w:val="WW8Num29z3"/>
    <w:rsid w:val="00F366B0"/>
  </w:style>
  <w:style w:type="character" w:customStyle="1" w:styleId="WW8Num29z4">
    <w:name w:val="WW8Num29z4"/>
    <w:rsid w:val="00F366B0"/>
  </w:style>
  <w:style w:type="character" w:customStyle="1" w:styleId="WW8Num29z5">
    <w:name w:val="WW8Num29z5"/>
    <w:rsid w:val="00F366B0"/>
  </w:style>
  <w:style w:type="character" w:customStyle="1" w:styleId="WW8Num29z6">
    <w:name w:val="WW8Num29z6"/>
    <w:rsid w:val="00F366B0"/>
  </w:style>
  <w:style w:type="character" w:customStyle="1" w:styleId="WW8Num29z7">
    <w:name w:val="WW8Num29z7"/>
    <w:rsid w:val="00F366B0"/>
  </w:style>
  <w:style w:type="character" w:customStyle="1" w:styleId="WW8Num29z8">
    <w:name w:val="WW8Num29z8"/>
    <w:rsid w:val="00F366B0"/>
  </w:style>
  <w:style w:type="character" w:customStyle="1" w:styleId="WW8Num30z0">
    <w:name w:val="WW8Num30z0"/>
    <w:rsid w:val="00F366B0"/>
    <w:rPr>
      <w:rFonts w:hint="default"/>
    </w:rPr>
  </w:style>
  <w:style w:type="character" w:customStyle="1" w:styleId="WW8Num30z2">
    <w:name w:val="WW8Num30z2"/>
    <w:rsid w:val="00F366B0"/>
  </w:style>
  <w:style w:type="character" w:customStyle="1" w:styleId="WW8Num30z3">
    <w:name w:val="WW8Num30z3"/>
    <w:rsid w:val="00F366B0"/>
  </w:style>
  <w:style w:type="character" w:customStyle="1" w:styleId="WW8Num30z4">
    <w:name w:val="WW8Num30z4"/>
    <w:rsid w:val="00F366B0"/>
  </w:style>
  <w:style w:type="character" w:customStyle="1" w:styleId="WW8Num30z5">
    <w:name w:val="WW8Num30z5"/>
    <w:rsid w:val="00F366B0"/>
  </w:style>
  <w:style w:type="character" w:customStyle="1" w:styleId="WW8Num30z6">
    <w:name w:val="WW8Num30z6"/>
    <w:rsid w:val="00F366B0"/>
  </w:style>
  <w:style w:type="character" w:customStyle="1" w:styleId="WW8Num30z7">
    <w:name w:val="WW8Num30z7"/>
    <w:rsid w:val="00F366B0"/>
  </w:style>
  <w:style w:type="character" w:customStyle="1" w:styleId="WW8Num30z8">
    <w:name w:val="WW8Num30z8"/>
    <w:rsid w:val="00F366B0"/>
  </w:style>
  <w:style w:type="character" w:customStyle="1" w:styleId="WW8Num31z0">
    <w:name w:val="WW8Num31z0"/>
    <w:rsid w:val="00F366B0"/>
    <w:rPr>
      <w:rFonts w:hint="default"/>
      <w:szCs w:val="24"/>
    </w:rPr>
  </w:style>
  <w:style w:type="character" w:customStyle="1" w:styleId="WW8Num31z1">
    <w:name w:val="WW8Num31z1"/>
    <w:rsid w:val="00F366B0"/>
    <w:rPr>
      <w:rFonts w:hint="default"/>
      <w:b w:val="0"/>
      <w:i w:val="0"/>
    </w:rPr>
  </w:style>
  <w:style w:type="character" w:customStyle="1" w:styleId="WW8Num31z2">
    <w:name w:val="WW8Num31z2"/>
    <w:rsid w:val="00F366B0"/>
    <w:rPr>
      <w:rFonts w:hint="default"/>
      <w:color w:val="auto"/>
    </w:rPr>
  </w:style>
  <w:style w:type="character" w:customStyle="1" w:styleId="WW8Num31z3">
    <w:name w:val="WW8Num31z3"/>
    <w:rsid w:val="00F366B0"/>
  </w:style>
  <w:style w:type="character" w:customStyle="1" w:styleId="WW8Num31z4">
    <w:name w:val="WW8Num31z4"/>
    <w:rsid w:val="00F366B0"/>
  </w:style>
  <w:style w:type="character" w:customStyle="1" w:styleId="WW8Num31z5">
    <w:name w:val="WW8Num31z5"/>
    <w:rsid w:val="00F366B0"/>
  </w:style>
  <w:style w:type="character" w:customStyle="1" w:styleId="WW8Num31z6">
    <w:name w:val="WW8Num31z6"/>
    <w:rsid w:val="00F366B0"/>
  </w:style>
  <w:style w:type="character" w:customStyle="1" w:styleId="WW8Num31z7">
    <w:name w:val="WW8Num31z7"/>
    <w:rsid w:val="00F366B0"/>
  </w:style>
  <w:style w:type="character" w:customStyle="1" w:styleId="WW8Num31z8">
    <w:name w:val="WW8Num31z8"/>
    <w:rsid w:val="00F366B0"/>
  </w:style>
  <w:style w:type="character" w:customStyle="1" w:styleId="WW8Num32z0">
    <w:name w:val="WW8Num32z0"/>
    <w:rsid w:val="00F366B0"/>
    <w:rPr>
      <w:rFonts w:hint="default"/>
    </w:rPr>
  </w:style>
  <w:style w:type="character" w:customStyle="1" w:styleId="WW8Num32z1">
    <w:name w:val="WW8Num32z1"/>
    <w:rsid w:val="00F366B0"/>
  </w:style>
  <w:style w:type="character" w:customStyle="1" w:styleId="WW8Num32z2">
    <w:name w:val="WW8Num32z2"/>
    <w:rsid w:val="00F366B0"/>
  </w:style>
  <w:style w:type="character" w:customStyle="1" w:styleId="WW8Num32z3">
    <w:name w:val="WW8Num32z3"/>
    <w:rsid w:val="00F366B0"/>
  </w:style>
  <w:style w:type="character" w:customStyle="1" w:styleId="WW8Num32z4">
    <w:name w:val="WW8Num32z4"/>
    <w:rsid w:val="00F366B0"/>
  </w:style>
  <w:style w:type="character" w:customStyle="1" w:styleId="WW8Num32z5">
    <w:name w:val="WW8Num32z5"/>
    <w:rsid w:val="00F366B0"/>
  </w:style>
  <w:style w:type="character" w:customStyle="1" w:styleId="WW8Num32z6">
    <w:name w:val="WW8Num32z6"/>
    <w:rsid w:val="00F366B0"/>
  </w:style>
  <w:style w:type="character" w:customStyle="1" w:styleId="WW8Num32z7">
    <w:name w:val="WW8Num32z7"/>
    <w:rsid w:val="00F366B0"/>
  </w:style>
  <w:style w:type="character" w:customStyle="1" w:styleId="WW8Num32z8">
    <w:name w:val="WW8Num32z8"/>
    <w:rsid w:val="00F366B0"/>
  </w:style>
  <w:style w:type="character" w:customStyle="1" w:styleId="WW8Num33z0">
    <w:name w:val="WW8Num33z0"/>
    <w:rsid w:val="00F366B0"/>
    <w:rPr>
      <w:rFonts w:hint="default"/>
      <w:bCs/>
      <w:spacing w:val="-2"/>
      <w:szCs w:val="24"/>
    </w:rPr>
  </w:style>
  <w:style w:type="character" w:customStyle="1" w:styleId="WW8Num33z1">
    <w:name w:val="WW8Num33z1"/>
    <w:rsid w:val="00F366B0"/>
  </w:style>
  <w:style w:type="character" w:customStyle="1" w:styleId="WW8Num33z2">
    <w:name w:val="WW8Num33z2"/>
    <w:rsid w:val="00F366B0"/>
  </w:style>
  <w:style w:type="character" w:customStyle="1" w:styleId="WW8Num33z3">
    <w:name w:val="WW8Num33z3"/>
    <w:rsid w:val="00F366B0"/>
  </w:style>
  <w:style w:type="character" w:customStyle="1" w:styleId="WW8Num33z4">
    <w:name w:val="WW8Num33z4"/>
    <w:rsid w:val="00F366B0"/>
  </w:style>
  <w:style w:type="character" w:customStyle="1" w:styleId="WW8Num33z5">
    <w:name w:val="WW8Num33z5"/>
    <w:rsid w:val="00F366B0"/>
  </w:style>
  <w:style w:type="character" w:customStyle="1" w:styleId="WW8Num33z6">
    <w:name w:val="WW8Num33z6"/>
    <w:rsid w:val="00F366B0"/>
  </w:style>
  <w:style w:type="character" w:customStyle="1" w:styleId="WW8Num33z7">
    <w:name w:val="WW8Num33z7"/>
    <w:rsid w:val="00F366B0"/>
  </w:style>
  <w:style w:type="character" w:customStyle="1" w:styleId="WW8Num33z8">
    <w:name w:val="WW8Num33z8"/>
    <w:rsid w:val="00F366B0"/>
  </w:style>
  <w:style w:type="character" w:customStyle="1" w:styleId="WW8Num34z0">
    <w:name w:val="WW8Num34z0"/>
    <w:rsid w:val="00F366B0"/>
    <w:rPr>
      <w:bCs/>
      <w:iCs/>
      <w:strike w:val="0"/>
      <w:dstrike w:val="0"/>
      <w:color w:val="auto"/>
      <w:spacing w:val="-2"/>
      <w:szCs w:val="24"/>
    </w:rPr>
  </w:style>
  <w:style w:type="character" w:customStyle="1" w:styleId="WW8Num34z1">
    <w:name w:val="WW8Num34z1"/>
    <w:rsid w:val="00F366B0"/>
    <w:rPr>
      <w:rFonts w:hint="default"/>
    </w:rPr>
  </w:style>
  <w:style w:type="character" w:customStyle="1" w:styleId="WW8Num34z2">
    <w:name w:val="WW8Num34z2"/>
    <w:rsid w:val="00F366B0"/>
  </w:style>
  <w:style w:type="character" w:customStyle="1" w:styleId="WW8Num34z3">
    <w:name w:val="WW8Num34z3"/>
    <w:rsid w:val="00F366B0"/>
  </w:style>
  <w:style w:type="character" w:customStyle="1" w:styleId="WW8Num34z4">
    <w:name w:val="WW8Num34z4"/>
    <w:rsid w:val="00F366B0"/>
  </w:style>
  <w:style w:type="character" w:customStyle="1" w:styleId="WW8Num34z5">
    <w:name w:val="WW8Num34z5"/>
    <w:rsid w:val="00F366B0"/>
  </w:style>
  <w:style w:type="character" w:customStyle="1" w:styleId="WW8Num34z6">
    <w:name w:val="WW8Num34z6"/>
    <w:rsid w:val="00F366B0"/>
  </w:style>
  <w:style w:type="character" w:customStyle="1" w:styleId="WW8Num34z7">
    <w:name w:val="WW8Num34z7"/>
    <w:rsid w:val="00F366B0"/>
  </w:style>
  <w:style w:type="character" w:customStyle="1" w:styleId="WW8Num34z8">
    <w:name w:val="WW8Num34z8"/>
    <w:rsid w:val="00F366B0"/>
  </w:style>
  <w:style w:type="character" w:customStyle="1" w:styleId="WW8Num35z0">
    <w:name w:val="WW8Num35z0"/>
    <w:rsid w:val="00F366B0"/>
    <w:rPr>
      <w:rFonts w:hint="default"/>
    </w:rPr>
  </w:style>
  <w:style w:type="character" w:customStyle="1" w:styleId="WW8Num35z1">
    <w:name w:val="WW8Num35z1"/>
    <w:rsid w:val="00F366B0"/>
  </w:style>
  <w:style w:type="character" w:customStyle="1" w:styleId="WW8Num35z2">
    <w:name w:val="WW8Num35z2"/>
    <w:rsid w:val="00F366B0"/>
  </w:style>
  <w:style w:type="character" w:customStyle="1" w:styleId="WW8Num35z3">
    <w:name w:val="WW8Num35z3"/>
    <w:rsid w:val="00F366B0"/>
  </w:style>
  <w:style w:type="character" w:customStyle="1" w:styleId="WW8Num35z4">
    <w:name w:val="WW8Num35z4"/>
    <w:rsid w:val="00F366B0"/>
  </w:style>
  <w:style w:type="character" w:customStyle="1" w:styleId="WW8Num35z5">
    <w:name w:val="WW8Num35z5"/>
    <w:rsid w:val="00F366B0"/>
  </w:style>
  <w:style w:type="character" w:customStyle="1" w:styleId="WW8Num35z6">
    <w:name w:val="WW8Num35z6"/>
    <w:rsid w:val="00F366B0"/>
  </w:style>
  <w:style w:type="character" w:customStyle="1" w:styleId="WW8Num35z7">
    <w:name w:val="WW8Num35z7"/>
    <w:rsid w:val="00F366B0"/>
  </w:style>
  <w:style w:type="character" w:customStyle="1" w:styleId="WW8Num35z8">
    <w:name w:val="WW8Num35z8"/>
    <w:rsid w:val="00F366B0"/>
  </w:style>
  <w:style w:type="character" w:customStyle="1" w:styleId="WW8Num36z0">
    <w:name w:val="WW8Num36z0"/>
    <w:rsid w:val="00F366B0"/>
  </w:style>
  <w:style w:type="character" w:customStyle="1" w:styleId="WW8Num36z1">
    <w:name w:val="WW8Num36z1"/>
    <w:rsid w:val="00F366B0"/>
    <w:rPr>
      <w:rFonts w:hint="default"/>
      <w:color w:val="auto"/>
    </w:rPr>
  </w:style>
  <w:style w:type="character" w:customStyle="1" w:styleId="WW8Num36z2">
    <w:name w:val="WW8Num36z2"/>
    <w:rsid w:val="00F366B0"/>
    <w:rPr>
      <w:rFonts w:hint="default"/>
      <w:b w:val="0"/>
      <w:i w:val="0"/>
    </w:rPr>
  </w:style>
  <w:style w:type="character" w:customStyle="1" w:styleId="WW8Num36z3">
    <w:name w:val="WW8Num36z3"/>
    <w:rsid w:val="00F366B0"/>
  </w:style>
  <w:style w:type="character" w:customStyle="1" w:styleId="WW8Num36z4">
    <w:name w:val="WW8Num36z4"/>
    <w:rsid w:val="00F366B0"/>
  </w:style>
  <w:style w:type="character" w:customStyle="1" w:styleId="WW8Num36z5">
    <w:name w:val="WW8Num36z5"/>
    <w:rsid w:val="00F366B0"/>
  </w:style>
  <w:style w:type="character" w:customStyle="1" w:styleId="WW8Num36z6">
    <w:name w:val="WW8Num36z6"/>
    <w:rsid w:val="00F366B0"/>
  </w:style>
  <w:style w:type="character" w:customStyle="1" w:styleId="WW8Num36z7">
    <w:name w:val="WW8Num36z7"/>
    <w:rsid w:val="00F366B0"/>
  </w:style>
  <w:style w:type="character" w:customStyle="1" w:styleId="WW8Num36z8">
    <w:name w:val="WW8Num36z8"/>
    <w:rsid w:val="00F366B0"/>
  </w:style>
  <w:style w:type="character" w:customStyle="1" w:styleId="WW8Num37z0">
    <w:name w:val="WW8Num37z0"/>
    <w:rsid w:val="00F366B0"/>
    <w:rPr>
      <w:szCs w:val="24"/>
    </w:rPr>
  </w:style>
  <w:style w:type="character" w:customStyle="1" w:styleId="WW8Num37z1">
    <w:name w:val="WW8Num37z1"/>
    <w:rsid w:val="00F366B0"/>
  </w:style>
  <w:style w:type="character" w:customStyle="1" w:styleId="WW8Num37z2">
    <w:name w:val="WW8Num37z2"/>
    <w:rsid w:val="00F366B0"/>
  </w:style>
  <w:style w:type="character" w:customStyle="1" w:styleId="WW8Num37z3">
    <w:name w:val="WW8Num37z3"/>
    <w:rsid w:val="00F366B0"/>
  </w:style>
  <w:style w:type="character" w:customStyle="1" w:styleId="WW8Num37z4">
    <w:name w:val="WW8Num37z4"/>
    <w:rsid w:val="00F366B0"/>
  </w:style>
  <w:style w:type="character" w:customStyle="1" w:styleId="WW8Num37z5">
    <w:name w:val="WW8Num37z5"/>
    <w:rsid w:val="00F366B0"/>
  </w:style>
  <w:style w:type="character" w:customStyle="1" w:styleId="WW8Num37z6">
    <w:name w:val="WW8Num37z6"/>
    <w:rsid w:val="00F366B0"/>
  </w:style>
  <w:style w:type="character" w:customStyle="1" w:styleId="WW8Num37z7">
    <w:name w:val="WW8Num37z7"/>
    <w:rsid w:val="00F366B0"/>
  </w:style>
  <w:style w:type="character" w:customStyle="1" w:styleId="WW8Num37z8">
    <w:name w:val="WW8Num37z8"/>
    <w:rsid w:val="00F366B0"/>
  </w:style>
  <w:style w:type="character" w:customStyle="1" w:styleId="Domylnaczcionkaakapitu1">
    <w:name w:val="Domyślna czcionka akapitu1"/>
    <w:rsid w:val="00F366B0"/>
  </w:style>
  <w:style w:type="character" w:customStyle="1" w:styleId="WW-Absatz-Standardschriftart">
    <w:name w:val="WW-Absatz-Standardschriftart"/>
    <w:rsid w:val="00F366B0"/>
  </w:style>
  <w:style w:type="character" w:customStyle="1" w:styleId="WW-Absatz-Standardschriftart1">
    <w:name w:val="WW-Absatz-Standardschriftart1"/>
    <w:rsid w:val="00F366B0"/>
  </w:style>
  <w:style w:type="character" w:customStyle="1" w:styleId="WW-Absatz-Standardschriftart11">
    <w:name w:val="WW-Absatz-Standardschriftart11"/>
    <w:rsid w:val="00F366B0"/>
  </w:style>
  <w:style w:type="character" w:customStyle="1" w:styleId="WW-Absatz-Standardschriftart111">
    <w:name w:val="WW-Absatz-Standardschriftart111"/>
    <w:rsid w:val="00F366B0"/>
  </w:style>
  <w:style w:type="character" w:customStyle="1" w:styleId="WW-Absatz-Standardschriftart1111">
    <w:name w:val="WW-Absatz-Standardschriftart1111"/>
    <w:rsid w:val="00F366B0"/>
  </w:style>
  <w:style w:type="character" w:customStyle="1" w:styleId="WW-Domylnaczcionkaakapitu">
    <w:name w:val="WW-Domyślna czcionka akapitu"/>
    <w:rsid w:val="00F366B0"/>
  </w:style>
  <w:style w:type="character" w:customStyle="1" w:styleId="WW8NumSt1z0">
    <w:name w:val="WW8NumSt1z0"/>
    <w:rsid w:val="00F366B0"/>
    <w:rPr>
      <w:rFonts w:ascii="Symbol" w:hAnsi="Symbol" w:cs="Symbol"/>
    </w:rPr>
  </w:style>
  <w:style w:type="character" w:customStyle="1" w:styleId="Znakinumeracji">
    <w:name w:val="Znaki numeracji"/>
    <w:rsid w:val="00F366B0"/>
  </w:style>
  <w:style w:type="character" w:customStyle="1" w:styleId="WW-Znakinumeracji">
    <w:name w:val="WW-Znaki numeracji"/>
    <w:rsid w:val="00F366B0"/>
  </w:style>
  <w:style w:type="character" w:customStyle="1" w:styleId="WW-Znakinumeracji1">
    <w:name w:val="WW-Znaki numeracji1"/>
    <w:rsid w:val="00F366B0"/>
  </w:style>
  <w:style w:type="character" w:customStyle="1" w:styleId="WW-Znakinumeracji11">
    <w:name w:val="WW-Znaki numeracji11"/>
    <w:rsid w:val="00F366B0"/>
  </w:style>
  <w:style w:type="character" w:customStyle="1" w:styleId="WW-Znakinumeracji111">
    <w:name w:val="WW-Znaki numeracji111"/>
    <w:rsid w:val="00F366B0"/>
  </w:style>
  <w:style w:type="character" w:customStyle="1" w:styleId="WW-Znakinumeracji1111">
    <w:name w:val="WW-Znaki numeracji1111"/>
    <w:rsid w:val="00F366B0"/>
  </w:style>
  <w:style w:type="character" w:customStyle="1" w:styleId="Odwoaniedokomentarza1">
    <w:name w:val="Odwołanie do komentarza1"/>
    <w:rsid w:val="00F366B0"/>
    <w:rPr>
      <w:sz w:val="16"/>
      <w:szCs w:val="16"/>
    </w:rPr>
  </w:style>
  <w:style w:type="character" w:styleId="Numerstrony">
    <w:name w:val="page number"/>
    <w:basedOn w:val="Domylnaczcionkaakapitu1"/>
    <w:rsid w:val="00F366B0"/>
  </w:style>
  <w:style w:type="character" w:styleId="Pogrubienie">
    <w:name w:val="Strong"/>
    <w:qFormat/>
    <w:rsid w:val="00F366B0"/>
    <w:rPr>
      <w:b/>
      <w:bCs/>
    </w:rPr>
  </w:style>
  <w:style w:type="character" w:customStyle="1" w:styleId="ZnakZnak">
    <w:name w:val="Znak Znak"/>
    <w:rsid w:val="00F366B0"/>
    <w:rPr>
      <w:b/>
      <w:bCs/>
      <w:color w:val="000000"/>
      <w:sz w:val="24"/>
    </w:rPr>
  </w:style>
  <w:style w:type="paragraph" w:customStyle="1" w:styleId="Nagwek10">
    <w:name w:val="Nagłówek1"/>
    <w:basedOn w:val="Normalny"/>
    <w:next w:val="Tekstpodstawowy"/>
    <w:rsid w:val="00F366B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366B0"/>
    <w:pPr>
      <w:widowControl w:val="0"/>
      <w:autoSpaceDE w:val="0"/>
      <w:jc w:val="both"/>
    </w:pPr>
    <w:rPr>
      <w:rFonts w:ascii="Arial" w:hAnsi="Arial" w:cs="Arial"/>
      <w:color w:val="000000"/>
      <w:sz w:val="22"/>
    </w:rPr>
  </w:style>
  <w:style w:type="paragraph" w:styleId="Lista">
    <w:name w:val="List"/>
    <w:basedOn w:val="Tekstpodstawowy"/>
    <w:rsid w:val="00F366B0"/>
    <w:rPr>
      <w:rFonts w:cs="Mangal"/>
    </w:rPr>
  </w:style>
  <w:style w:type="paragraph" w:customStyle="1" w:styleId="Podpis1">
    <w:name w:val="Podpis1"/>
    <w:basedOn w:val="Normalny"/>
    <w:rsid w:val="00F366B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F366B0"/>
    <w:pPr>
      <w:suppressLineNumbers/>
    </w:pPr>
    <w:rPr>
      <w:rFonts w:cs="Mangal"/>
    </w:rPr>
  </w:style>
  <w:style w:type="paragraph" w:customStyle="1" w:styleId="Tytu1">
    <w:name w:val="Tytuł1"/>
    <w:basedOn w:val="Normalny"/>
    <w:next w:val="Tekstpodstawowy"/>
    <w:rsid w:val="00F366B0"/>
    <w:pPr>
      <w:keepNext/>
      <w:spacing w:before="240" w:after="120"/>
    </w:pPr>
    <w:rPr>
      <w:rFonts w:ascii="Albany" w:eastAsia="HG Mincho Light J" w:hAnsi="Albany" w:cs="Albany"/>
      <w:sz w:val="28"/>
    </w:rPr>
  </w:style>
  <w:style w:type="paragraph" w:customStyle="1" w:styleId="Zawartotabeli">
    <w:name w:val="Zawartość tabeli"/>
    <w:basedOn w:val="Tekstpodstawowy"/>
    <w:rsid w:val="00F366B0"/>
    <w:pPr>
      <w:suppressLineNumbers/>
    </w:pPr>
  </w:style>
  <w:style w:type="paragraph" w:customStyle="1" w:styleId="Tekstpodstawowy21">
    <w:name w:val="Tekst podstawowy 21"/>
    <w:basedOn w:val="Normalny"/>
    <w:rsid w:val="00F366B0"/>
    <w:pPr>
      <w:suppressAutoHyphens w:val="0"/>
      <w:jc w:val="both"/>
    </w:pPr>
  </w:style>
  <w:style w:type="paragraph" w:customStyle="1" w:styleId="Tekstpodstawowy210">
    <w:name w:val="Tekst podstawowy 21"/>
    <w:basedOn w:val="Normalny"/>
    <w:rsid w:val="00F366B0"/>
    <w:pPr>
      <w:widowControl w:val="0"/>
      <w:autoSpaceDE w:val="0"/>
      <w:jc w:val="both"/>
    </w:pPr>
    <w:rPr>
      <w:b/>
      <w:color w:val="000000"/>
      <w:u w:val="single"/>
    </w:rPr>
  </w:style>
  <w:style w:type="paragraph" w:customStyle="1" w:styleId="Tekstkomentarza1">
    <w:name w:val="Tekst komentarza1"/>
    <w:basedOn w:val="Normalny"/>
    <w:rsid w:val="00F366B0"/>
    <w:rPr>
      <w:sz w:val="20"/>
    </w:rPr>
  </w:style>
  <w:style w:type="paragraph" w:customStyle="1" w:styleId="Tekstpodstawowy33">
    <w:name w:val="Tekst podstawowy 33"/>
    <w:basedOn w:val="Normalny"/>
    <w:rsid w:val="00F366B0"/>
    <w:pPr>
      <w:widowControl w:val="0"/>
      <w:autoSpaceDE w:val="0"/>
    </w:pPr>
    <w:rPr>
      <w:color w:val="000000"/>
    </w:rPr>
  </w:style>
  <w:style w:type="paragraph" w:styleId="Tekstpodstawowywcity">
    <w:name w:val="Body Text Indent"/>
    <w:basedOn w:val="Normalny"/>
    <w:rsid w:val="00F366B0"/>
    <w:pPr>
      <w:suppressAutoHyphens w:val="0"/>
      <w:ind w:left="180"/>
    </w:pPr>
    <w:rPr>
      <w:szCs w:val="24"/>
    </w:rPr>
  </w:style>
  <w:style w:type="paragraph" w:customStyle="1" w:styleId="Tekstpodstawowywcity31">
    <w:name w:val="Tekst podstawowy wcięty 31"/>
    <w:basedOn w:val="Normalny"/>
    <w:rsid w:val="00F366B0"/>
    <w:pPr>
      <w:widowControl w:val="0"/>
      <w:suppressAutoHyphens w:val="0"/>
      <w:autoSpaceDE w:val="0"/>
      <w:ind w:left="708"/>
    </w:pPr>
    <w:rPr>
      <w:color w:val="000000"/>
      <w:szCs w:val="24"/>
    </w:rPr>
  </w:style>
  <w:style w:type="paragraph" w:styleId="Stopka">
    <w:name w:val="footer"/>
    <w:basedOn w:val="Normalny"/>
    <w:link w:val="StopkaZnak"/>
    <w:uiPriority w:val="99"/>
    <w:rsid w:val="00F366B0"/>
    <w:pPr>
      <w:tabs>
        <w:tab w:val="center" w:pos="4536"/>
        <w:tab w:val="right" w:pos="9072"/>
      </w:tabs>
      <w:suppressAutoHyphens w:val="0"/>
    </w:pPr>
    <w:rPr>
      <w:szCs w:val="24"/>
    </w:rPr>
  </w:style>
  <w:style w:type="paragraph" w:customStyle="1" w:styleId="Tekstpodstawowywcity21">
    <w:name w:val="Tekst podstawowy wcięty 21"/>
    <w:basedOn w:val="Normalny"/>
    <w:rsid w:val="00F366B0"/>
    <w:pPr>
      <w:widowControl w:val="0"/>
      <w:autoSpaceDE w:val="0"/>
      <w:spacing w:line="290" w:lineRule="atLeast"/>
      <w:ind w:left="1134"/>
      <w:jc w:val="both"/>
    </w:pPr>
    <w:rPr>
      <w:color w:val="000000"/>
    </w:rPr>
  </w:style>
  <w:style w:type="paragraph" w:styleId="Tytu">
    <w:name w:val="Title"/>
    <w:basedOn w:val="Normalny"/>
    <w:next w:val="Podtytu"/>
    <w:qFormat/>
    <w:rsid w:val="00F366B0"/>
    <w:pPr>
      <w:widowControl w:val="0"/>
      <w:autoSpaceDE w:val="0"/>
      <w:jc w:val="center"/>
    </w:pPr>
    <w:rPr>
      <w:b/>
      <w:bCs/>
      <w:color w:val="000000"/>
    </w:rPr>
  </w:style>
  <w:style w:type="paragraph" w:styleId="Podtytu">
    <w:name w:val="Subtitle"/>
    <w:basedOn w:val="Normalny"/>
    <w:next w:val="Tekstpodstawowy"/>
    <w:qFormat/>
    <w:rsid w:val="00F366B0"/>
    <w:pPr>
      <w:suppressAutoHyphens w:val="0"/>
      <w:jc w:val="center"/>
    </w:pPr>
    <w:rPr>
      <w:b/>
      <w:bCs/>
      <w:szCs w:val="24"/>
    </w:rPr>
  </w:style>
  <w:style w:type="paragraph" w:styleId="Nagwek">
    <w:name w:val="header"/>
    <w:basedOn w:val="Normalny"/>
    <w:link w:val="NagwekZnak"/>
    <w:uiPriority w:val="99"/>
    <w:rsid w:val="00F366B0"/>
    <w:pPr>
      <w:widowControl w:val="0"/>
      <w:tabs>
        <w:tab w:val="center" w:pos="4536"/>
        <w:tab w:val="right" w:pos="9072"/>
      </w:tabs>
    </w:pPr>
    <w:rPr>
      <w:rFonts w:ascii="Thorndale" w:eastAsia="HG Mincho Light J" w:hAnsi="Thorndale" w:cs="Thorndale"/>
      <w:color w:val="000000"/>
    </w:rPr>
  </w:style>
  <w:style w:type="paragraph" w:customStyle="1" w:styleId="CharCharChar1">
    <w:name w:val="Char Char Char1"/>
    <w:basedOn w:val="Normalny"/>
    <w:rsid w:val="00F366B0"/>
    <w:pPr>
      <w:suppressAutoHyphens w:val="0"/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Tekstpodstawowy31">
    <w:name w:val="Tekst podstawowy 31"/>
    <w:basedOn w:val="Normalny"/>
    <w:rsid w:val="00F366B0"/>
    <w:pPr>
      <w:widowControl w:val="0"/>
      <w:autoSpaceDE w:val="0"/>
    </w:pPr>
    <w:rPr>
      <w:rFonts w:eastAsia="Lucida Sans Unicode" w:cs="Mangal"/>
      <w:color w:val="000000"/>
      <w:kern w:val="1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366B0"/>
    <w:pPr>
      <w:suppressAutoHyphens w:val="0"/>
      <w:ind w:left="720"/>
    </w:pPr>
    <w:rPr>
      <w:szCs w:val="24"/>
    </w:rPr>
  </w:style>
  <w:style w:type="paragraph" w:styleId="Tekstdymka">
    <w:name w:val="Balloon Text"/>
    <w:basedOn w:val="Normalny"/>
    <w:rsid w:val="00F366B0"/>
    <w:rPr>
      <w:rFonts w:ascii="Tahoma" w:hAnsi="Tahoma" w:cs="Tahoma"/>
      <w:sz w:val="16"/>
      <w:szCs w:val="16"/>
    </w:rPr>
  </w:style>
  <w:style w:type="paragraph" w:customStyle="1" w:styleId="w5pktart">
    <w:name w:val="w5_pkt_art"/>
    <w:basedOn w:val="Normalny"/>
    <w:rsid w:val="00F366B0"/>
    <w:pPr>
      <w:suppressAutoHyphens w:val="0"/>
      <w:spacing w:before="60" w:after="60"/>
      <w:ind w:left="2269" w:hanging="284"/>
      <w:jc w:val="both"/>
    </w:pPr>
    <w:rPr>
      <w:szCs w:val="24"/>
    </w:rPr>
  </w:style>
  <w:style w:type="paragraph" w:customStyle="1" w:styleId="w4ustart">
    <w:name w:val="w4_ust_art"/>
    <w:basedOn w:val="Normalny"/>
    <w:rsid w:val="00F366B0"/>
    <w:pPr>
      <w:suppressAutoHyphens w:val="0"/>
      <w:spacing w:before="60" w:after="60"/>
      <w:ind w:left="1843" w:hanging="255"/>
      <w:jc w:val="both"/>
    </w:pPr>
    <w:rPr>
      <w:szCs w:val="24"/>
    </w:rPr>
  </w:style>
  <w:style w:type="paragraph" w:customStyle="1" w:styleId="Tekstpodstawowy32">
    <w:name w:val="Tekst podstawowy 32"/>
    <w:basedOn w:val="Normalny"/>
    <w:rsid w:val="00F366B0"/>
    <w:pPr>
      <w:widowControl w:val="0"/>
      <w:autoSpaceDE w:val="0"/>
    </w:pPr>
    <w:rPr>
      <w:color w:val="000000"/>
    </w:rPr>
  </w:style>
  <w:style w:type="paragraph" w:customStyle="1" w:styleId="Standard">
    <w:name w:val="Standard"/>
    <w:rsid w:val="00F366B0"/>
    <w:pPr>
      <w:suppressAutoHyphens/>
      <w:autoSpaceDE w:val="0"/>
    </w:pPr>
    <w:rPr>
      <w:szCs w:val="24"/>
      <w:lang w:eastAsia="ar-SA"/>
    </w:rPr>
  </w:style>
  <w:style w:type="paragraph" w:customStyle="1" w:styleId="Zawartoramki">
    <w:name w:val="Zawartość ramki"/>
    <w:basedOn w:val="Tekstpodstawowy"/>
    <w:rsid w:val="00F366B0"/>
  </w:style>
  <w:style w:type="paragraph" w:customStyle="1" w:styleId="BodyText20">
    <w:name w:val="Body Text 20"/>
    <w:basedOn w:val="Normalny"/>
    <w:rsid w:val="00BF4F40"/>
    <w:pPr>
      <w:suppressAutoHyphens w:val="0"/>
      <w:spacing w:after="120" w:line="480" w:lineRule="auto"/>
    </w:pPr>
    <w:rPr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6E77CD"/>
    <w:rPr>
      <w:sz w:val="24"/>
      <w:szCs w:val="24"/>
      <w:lang w:val="pl-PL" w:eastAsia="ar-SA" w:bidi="ar-SA"/>
    </w:rPr>
  </w:style>
  <w:style w:type="paragraph" w:customStyle="1" w:styleId="ZnakZnakZnakZnak">
    <w:name w:val="Znak Znak Znak Znak"/>
    <w:basedOn w:val="Normalny"/>
    <w:rsid w:val="006E77CD"/>
    <w:pPr>
      <w:suppressAutoHyphens w:val="0"/>
    </w:pPr>
    <w:rPr>
      <w:szCs w:val="24"/>
      <w:lang w:eastAsia="pl-PL"/>
    </w:rPr>
  </w:style>
  <w:style w:type="paragraph" w:customStyle="1" w:styleId="ZnakZnak2ZnakZnakZnakZnak">
    <w:name w:val="Znak Znak2 Znak Znak Znak Znak"/>
    <w:basedOn w:val="Normalny"/>
    <w:rsid w:val="00C2256D"/>
    <w:pPr>
      <w:suppressAutoHyphens w:val="0"/>
    </w:pPr>
    <w:rPr>
      <w:szCs w:val="24"/>
      <w:lang w:eastAsia="pl-PL"/>
    </w:rPr>
  </w:style>
  <w:style w:type="paragraph" w:customStyle="1" w:styleId="ZnakZnak3ZnakZnakZnakZnak">
    <w:name w:val="Znak Znak3 Znak Znak Znak Znak"/>
    <w:basedOn w:val="Normalny"/>
    <w:rsid w:val="001A4240"/>
    <w:pPr>
      <w:suppressAutoHyphens w:val="0"/>
    </w:pPr>
    <w:rPr>
      <w:szCs w:val="24"/>
      <w:lang w:eastAsia="pl-PL"/>
    </w:rPr>
  </w:style>
  <w:style w:type="paragraph" w:customStyle="1" w:styleId="ZnakZnak3ZnakZnak">
    <w:name w:val="Znak Znak3 Znak Znak"/>
    <w:basedOn w:val="Normalny"/>
    <w:rsid w:val="00647C1A"/>
    <w:pPr>
      <w:suppressAutoHyphens w:val="0"/>
    </w:pPr>
    <w:rPr>
      <w:szCs w:val="24"/>
      <w:lang w:eastAsia="pl-PL"/>
    </w:rPr>
  </w:style>
  <w:style w:type="paragraph" w:customStyle="1" w:styleId="ZnakZnak3ZnakZnakZnakZnakZnakZnakZnakZnak">
    <w:name w:val="Znak Znak3 Znak Znak Znak Znak Znak Znak Znak Znak"/>
    <w:basedOn w:val="Normalny"/>
    <w:rsid w:val="00032044"/>
    <w:pPr>
      <w:suppressAutoHyphens w:val="0"/>
    </w:pPr>
    <w:rPr>
      <w:szCs w:val="24"/>
      <w:lang w:eastAsia="pl-PL"/>
    </w:rPr>
  </w:style>
  <w:style w:type="paragraph" w:customStyle="1" w:styleId="ZnakZnak2ZnakZnak">
    <w:name w:val="Znak Znak2 Znak Znak"/>
    <w:basedOn w:val="Normalny"/>
    <w:rsid w:val="00B70618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agwekZnak">
    <w:name w:val="Nagłówek Znak"/>
    <w:link w:val="Nagwek"/>
    <w:uiPriority w:val="99"/>
    <w:rsid w:val="00054B24"/>
    <w:rPr>
      <w:rFonts w:ascii="Thorndale" w:eastAsia="HG Mincho Light J" w:hAnsi="Thorndale" w:cs="Thorndale"/>
      <w:color w:val="000000"/>
      <w:sz w:val="24"/>
      <w:lang w:eastAsia="ar-SA"/>
    </w:rPr>
  </w:style>
  <w:style w:type="table" w:styleId="Tabela-Siatka">
    <w:name w:val="Table Grid"/>
    <w:basedOn w:val="Standardowy"/>
    <w:uiPriority w:val="59"/>
    <w:rsid w:val="00054B2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8A7EB-D828-4FEE-8F7F-CFE4C562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4555</Words>
  <Characters>27335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wykonanie robót budowlanych w generalnym wykonawst</vt:lpstr>
    </vt:vector>
  </TitlesOfParts>
  <Company>HP</Company>
  <LinksUpToDate>false</LinksUpToDate>
  <CharactersWithSpaces>31827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wykonanie robót budowlanych w generalnym wykonawst</dc:title>
  <dc:creator>UM</dc:creator>
  <cp:lastModifiedBy>Lidia Konieczko</cp:lastModifiedBy>
  <cp:revision>2</cp:revision>
  <cp:lastPrinted>2026-03-02T20:17:00Z</cp:lastPrinted>
  <dcterms:created xsi:type="dcterms:W3CDTF">2026-04-17T11:00:00Z</dcterms:created>
  <dcterms:modified xsi:type="dcterms:W3CDTF">2026-04-17T11:00:00Z</dcterms:modified>
</cp:coreProperties>
</file>